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889CB" w14:textId="77777777" w:rsidR="00957B37" w:rsidRPr="00407F71" w:rsidRDefault="00A968F7" w:rsidP="00407F71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6CECD4BB">
          <v:group id="_x0000_s1070" style="position:absolute;margin-left:32.25pt;margin-top:32.25pt;width:546.75pt;height:726.75pt;z-index:-1510;mso-position-horizontal-relative:page;mso-position-vertical-relative:page" coordorigin="645,645" coordsize="10935,14535">
            <v:shape id="_x0000_s1082" style="position:absolute;left:655;top:655;width:10915;height:14515" coordorigin="655,655" coordsize="10915,14515" path="m655,15170r60,-60l715,715r10795,l11510,15110r-10795,l11570,15170r,-14515l655,655r,14515xe" fillcolor="black" stroked="f">
              <v:path arrowok="t"/>
            </v:shape>
            <v:shape id="_x0000_s1081" style="position:absolute;left:655;top:655;width:10915;height:14515" coordorigin="655,655" coordsize="10915,14515" path="m735,15090r20,-20l755,755r10715,l11470,15070r-10715,l11490,15090r,-14355l735,735r,14355xe" fillcolor="black" stroked="f">
              <v:path arrowok="t"/>
            </v:shape>
            <v:shape id="_x0000_s1080" style="position:absolute;left:655;top:655;width:10915;height:14515" coordorigin="655,655" coordsize="10915,14515" path="m755,15070r-20,20l11490,15090,755,15070xe" fillcolor="black" stroked="f">
              <v:path arrowok="t"/>
            </v:shape>
            <v:shape id="_x0000_s1079" style="position:absolute;left:655;top:655;width:10915;height:14515" coordorigin="655,655" coordsize="10915,14515" path="m715,15110r-60,60l11570,15170,715,15110xe" fillcolor="black" stroked="f">
              <v:path arrowok="t"/>
            </v:shape>
            <v:shape id="_x0000_s1078" style="position:absolute;left:655;top:655;width:10915;height:14515" coordorigin="655,655" coordsize="10915,14515" path="m11570,655l655,655r,14515l11570,15170r,-14515xe" fillcolor="black" stroked="f">
              <v:path arrowok="t"/>
            </v:shape>
            <v:shape id="_x0000_s1077" style="position:absolute;left:11490;top:715;width:20;height:14395" coordorigin="11490,715" coordsize="20,14395" path="m11490,15110r20,l11510,715r-20,l11490,15110xe" fillcolor="black" stroked="f">
              <v:path arrowok="t"/>
            </v:shape>
            <v:shape id="_x0000_s1076" style="position:absolute;left:715;top:715;width:20;height:14395" coordorigin="715,715" coordsize="20,14395" path="m715,15110r20,l735,715r-20,l715,15110xe" fillcolor="black" stroked="f">
              <v:path arrowok="t"/>
            </v:shape>
            <v:shape id="_x0000_s1075" style="position:absolute;left:11470;top:735;width:20;height:14355" coordorigin="11470,735" coordsize="20,14355" path="m11470,15090r20,l11490,735r-20,l11470,15090xe" fillcolor="black" stroked="f">
              <v:path arrowok="t"/>
            </v:shape>
            <v:shape id="_x0000_s1074" style="position:absolute;left:735;top:735;width:20;height:14355" coordorigin="735,735" coordsize="20,14355" path="m735,15090r20,l755,735r-20,l735,15090xe" fillcolor="black" stroked="f">
              <v:path arrowok="t"/>
            </v:shape>
            <v:shape id="_x0000_s1073" style="position:absolute;left:755;top:755;width:10715;height:14315" coordorigin="755,755" coordsize="10715,14315" path="m755,755r,14315l11470,15070r,-14315l755,755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2993;top:2928;width:6254;height:970">
              <v:imagedata r:id="rId7" o:title=""/>
            </v:shape>
            <v:shape id="_x0000_s1071" type="#_x0000_t75" style="position:absolute;left:3713;top:4450;width:4812;height:4812">
              <v:imagedata r:id="rId8" o:title=""/>
            </v:shape>
            <w10:wrap anchorx="page" anchory="page"/>
          </v:group>
        </w:pict>
      </w:r>
      <w:r w:rsidRPr="00407F71">
        <w:rPr>
          <w:rFonts w:asciiTheme="minorHAnsi" w:hAnsiTheme="minorHAnsi" w:cstheme="minorHAnsi"/>
          <w:sz w:val="22"/>
          <w:szCs w:val="22"/>
        </w:rPr>
        <w:pict w14:anchorId="54A9FD66"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35.25pt;margin-top:35.25pt;width:540.85pt;height:720.75pt;z-index:-1511;mso-position-horizontal-relative:page;mso-position-vertical-relative:page" filled="f" stroked="f">
            <v:textbox inset="0,0,0,0">
              <w:txbxContent>
                <w:p w14:paraId="2BA9D1A7" w14:textId="77777777" w:rsidR="00957B37" w:rsidRDefault="00957B37">
                  <w:pPr>
                    <w:spacing w:before="3" w:line="120" w:lineRule="exact"/>
                    <w:rPr>
                      <w:sz w:val="13"/>
                      <w:szCs w:val="13"/>
                    </w:rPr>
                  </w:pPr>
                </w:p>
                <w:p w14:paraId="2CDCB276" w14:textId="77777777" w:rsidR="00957B37" w:rsidRDefault="00957B37">
                  <w:pPr>
                    <w:spacing w:line="200" w:lineRule="exact"/>
                  </w:pPr>
                </w:p>
                <w:p w14:paraId="29B71496" w14:textId="77777777" w:rsidR="00957B37" w:rsidRDefault="00957B37">
                  <w:pPr>
                    <w:spacing w:line="200" w:lineRule="exact"/>
                  </w:pPr>
                </w:p>
                <w:p w14:paraId="6F9D8F6A" w14:textId="77777777" w:rsidR="00957B37" w:rsidRDefault="00957B37">
                  <w:pPr>
                    <w:spacing w:line="200" w:lineRule="exact"/>
                  </w:pPr>
                </w:p>
                <w:p w14:paraId="0A93B5F2" w14:textId="77777777" w:rsidR="00957B37" w:rsidRDefault="00957B37">
                  <w:pPr>
                    <w:spacing w:line="200" w:lineRule="exact"/>
                  </w:pPr>
                </w:p>
                <w:p w14:paraId="5FB7AFB2" w14:textId="77777777" w:rsidR="00957B37" w:rsidRDefault="00957B37">
                  <w:pPr>
                    <w:spacing w:line="200" w:lineRule="exact"/>
                  </w:pPr>
                </w:p>
                <w:p w14:paraId="24DC3501" w14:textId="77777777" w:rsidR="00957B37" w:rsidRDefault="00957B37">
                  <w:pPr>
                    <w:spacing w:line="200" w:lineRule="exact"/>
                  </w:pPr>
                </w:p>
                <w:p w14:paraId="2EEA2C13" w14:textId="77777777" w:rsidR="00957B37" w:rsidRDefault="00957B37">
                  <w:pPr>
                    <w:spacing w:line="200" w:lineRule="exact"/>
                  </w:pPr>
                </w:p>
                <w:p w14:paraId="68A99E08" w14:textId="77777777" w:rsidR="00957B37" w:rsidRDefault="00957B37">
                  <w:pPr>
                    <w:spacing w:line="200" w:lineRule="exact"/>
                  </w:pPr>
                </w:p>
                <w:p w14:paraId="4E207D89" w14:textId="77777777" w:rsidR="00957B37" w:rsidRDefault="00957B37">
                  <w:pPr>
                    <w:spacing w:line="200" w:lineRule="exact"/>
                  </w:pPr>
                </w:p>
                <w:p w14:paraId="4F7CC86F" w14:textId="77777777" w:rsidR="00957B37" w:rsidRDefault="00957B37">
                  <w:pPr>
                    <w:spacing w:line="200" w:lineRule="exact"/>
                  </w:pPr>
                </w:p>
                <w:p w14:paraId="01223819" w14:textId="77777777" w:rsidR="00957B37" w:rsidRDefault="00957B37">
                  <w:pPr>
                    <w:spacing w:line="200" w:lineRule="exact"/>
                  </w:pPr>
                </w:p>
                <w:p w14:paraId="18CECE88" w14:textId="77777777" w:rsidR="00957B37" w:rsidRDefault="00957B37">
                  <w:pPr>
                    <w:spacing w:line="200" w:lineRule="exact"/>
                  </w:pPr>
                </w:p>
                <w:p w14:paraId="50D5FAC4" w14:textId="77777777" w:rsidR="00957B37" w:rsidRDefault="00957B37">
                  <w:pPr>
                    <w:spacing w:line="200" w:lineRule="exact"/>
                  </w:pPr>
                </w:p>
                <w:p w14:paraId="3C0221DC" w14:textId="77777777" w:rsidR="00957B37" w:rsidRDefault="00957B37">
                  <w:pPr>
                    <w:spacing w:line="200" w:lineRule="exact"/>
                  </w:pPr>
                </w:p>
                <w:p w14:paraId="38D9BF40" w14:textId="77777777" w:rsidR="00957B37" w:rsidRDefault="00957B37">
                  <w:pPr>
                    <w:spacing w:line="200" w:lineRule="exact"/>
                  </w:pPr>
                </w:p>
                <w:p w14:paraId="148ADB49" w14:textId="77777777" w:rsidR="00957B37" w:rsidRDefault="00957B37">
                  <w:pPr>
                    <w:spacing w:line="200" w:lineRule="exact"/>
                  </w:pPr>
                </w:p>
                <w:p w14:paraId="2E0B3B9D" w14:textId="77777777" w:rsidR="00957B37" w:rsidRDefault="00957B37">
                  <w:pPr>
                    <w:spacing w:line="200" w:lineRule="exact"/>
                  </w:pPr>
                </w:p>
                <w:p w14:paraId="7FFAC36F" w14:textId="77777777" w:rsidR="00957B37" w:rsidRDefault="00957B37">
                  <w:pPr>
                    <w:spacing w:line="200" w:lineRule="exact"/>
                  </w:pPr>
                </w:p>
                <w:p w14:paraId="52286B84" w14:textId="77777777" w:rsidR="00957B37" w:rsidRDefault="00957B37">
                  <w:pPr>
                    <w:spacing w:line="200" w:lineRule="exact"/>
                  </w:pPr>
                </w:p>
                <w:p w14:paraId="73B179E5" w14:textId="77777777" w:rsidR="00957B37" w:rsidRDefault="00957B37">
                  <w:pPr>
                    <w:spacing w:line="200" w:lineRule="exact"/>
                  </w:pPr>
                </w:p>
                <w:p w14:paraId="7A9E4950" w14:textId="77777777" w:rsidR="00957B37" w:rsidRDefault="00957B37">
                  <w:pPr>
                    <w:spacing w:line="200" w:lineRule="exact"/>
                  </w:pPr>
                </w:p>
                <w:p w14:paraId="256F7D79" w14:textId="77777777" w:rsidR="00957B37" w:rsidRDefault="00957B37">
                  <w:pPr>
                    <w:spacing w:line="200" w:lineRule="exact"/>
                  </w:pPr>
                </w:p>
                <w:p w14:paraId="412D44BA" w14:textId="77777777" w:rsidR="00957B37" w:rsidRDefault="00957B37">
                  <w:pPr>
                    <w:spacing w:line="200" w:lineRule="exact"/>
                  </w:pPr>
                </w:p>
                <w:p w14:paraId="00B26F23" w14:textId="77777777" w:rsidR="00957B37" w:rsidRDefault="00957B37">
                  <w:pPr>
                    <w:spacing w:line="200" w:lineRule="exact"/>
                  </w:pPr>
                </w:p>
                <w:p w14:paraId="585E43D7" w14:textId="77777777" w:rsidR="00957B37" w:rsidRDefault="00957B37">
                  <w:pPr>
                    <w:spacing w:line="200" w:lineRule="exact"/>
                  </w:pPr>
                </w:p>
                <w:p w14:paraId="335D7CCE" w14:textId="77777777" w:rsidR="00957B37" w:rsidRDefault="00957B37">
                  <w:pPr>
                    <w:spacing w:line="200" w:lineRule="exact"/>
                  </w:pPr>
                </w:p>
                <w:p w14:paraId="2489A6C8" w14:textId="77777777" w:rsidR="00957B37" w:rsidRDefault="00957B37">
                  <w:pPr>
                    <w:spacing w:line="200" w:lineRule="exact"/>
                  </w:pPr>
                </w:p>
                <w:p w14:paraId="4FD0061F" w14:textId="77777777" w:rsidR="00957B37" w:rsidRDefault="00957B37">
                  <w:pPr>
                    <w:spacing w:line="200" w:lineRule="exact"/>
                  </w:pPr>
                </w:p>
                <w:p w14:paraId="7A87A754" w14:textId="77777777" w:rsidR="00957B37" w:rsidRDefault="00957B37">
                  <w:pPr>
                    <w:spacing w:line="200" w:lineRule="exact"/>
                  </w:pPr>
                </w:p>
                <w:p w14:paraId="412B3A13" w14:textId="77777777" w:rsidR="00957B37" w:rsidRDefault="00957B37">
                  <w:pPr>
                    <w:spacing w:line="200" w:lineRule="exact"/>
                  </w:pPr>
                </w:p>
                <w:p w14:paraId="325FCEC8" w14:textId="77777777" w:rsidR="00957B37" w:rsidRDefault="00957B37">
                  <w:pPr>
                    <w:spacing w:line="200" w:lineRule="exact"/>
                  </w:pPr>
                </w:p>
                <w:p w14:paraId="208CAD5E" w14:textId="77777777" w:rsidR="00957B37" w:rsidRDefault="00957B37">
                  <w:pPr>
                    <w:spacing w:line="200" w:lineRule="exact"/>
                  </w:pPr>
                </w:p>
                <w:p w14:paraId="4FE3B967" w14:textId="77777777" w:rsidR="00957B37" w:rsidRDefault="00957B37">
                  <w:pPr>
                    <w:spacing w:line="200" w:lineRule="exact"/>
                  </w:pPr>
                </w:p>
                <w:p w14:paraId="6E4C7E7B" w14:textId="77777777" w:rsidR="00957B37" w:rsidRDefault="00957B37">
                  <w:pPr>
                    <w:spacing w:line="200" w:lineRule="exact"/>
                  </w:pPr>
                </w:p>
                <w:p w14:paraId="079D1B44" w14:textId="77777777" w:rsidR="00957B37" w:rsidRDefault="00957B37">
                  <w:pPr>
                    <w:spacing w:line="200" w:lineRule="exact"/>
                  </w:pPr>
                </w:p>
                <w:p w14:paraId="312BA671" w14:textId="77777777" w:rsidR="00957B37" w:rsidRDefault="00957B37">
                  <w:pPr>
                    <w:spacing w:line="200" w:lineRule="exact"/>
                  </w:pPr>
                </w:p>
                <w:p w14:paraId="729D135E" w14:textId="77777777" w:rsidR="00957B37" w:rsidRDefault="00957B37">
                  <w:pPr>
                    <w:spacing w:line="200" w:lineRule="exact"/>
                  </w:pPr>
                </w:p>
                <w:p w14:paraId="0EFCE095" w14:textId="77777777" w:rsidR="00957B37" w:rsidRDefault="00957B37">
                  <w:pPr>
                    <w:spacing w:line="200" w:lineRule="exact"/>
                  </w:pPr>
                </w:p>
                <w:p w14:paraId="1640691B" w14:textId="77777777" w:rsidR="00957B37" w:rsidRDefault="00957B37">
                  <w:pPr>
                    <w:spacing w:line="200" w:lineRule="exact"/>
                  </w:pPr>
                </w:p>
                <w:p w14:paraId="400CF465" w14:textId="77777777" w:rsidR="00957B37" w:rsidRDefault="00957B37">
                  <w:pPr>
                    <w:spacing w:line="200" w:lineRule="exact"/>
                  </w:pPr>
                </w:p>
                <w:p w14:paraId="4C089A63" w14:textId="77777777" w:rsidR="00957B37" w:rsidRDefault="00957B37">
                  <w:pPr>
                    <w:spacing w:line="200" w:lineRule="exact"/>
                  </w:pPr>
                </w:p>
                <w:p w14:paraId="01179DB0" w14:textId="77777777" w:rsidR="00957B37" w:rsidRDefault="00957B37">
                  <w:pPr>
                    <w:spacing w:line="200" w:lineRule="exact"/>
                  </w:pPr>
                </w:p>
                <w:p w14:paraId="020914A0" w14:textId="77777777" w:rsidR="00957B37" w:rsidRDefault="00957B37">
                  <w:pPr>
                    <w:spacing w:line="200" w:lineRule="exact"/>
                  </w:pPr>
                </w:p>
                <w:p w14:paraId="3168EDA2" w14:textId="77777777" w:rsidR="00957B37" w:rsidRDefault="00957B37">
                  <w:pPr>
                    <w:spacing w:line="200" w:lineRule="exact"/>
                  </w:pPr>
                </w:p>
                <w:p w14:paraId="217124F9" w14:textId="77777777" w:rsidR="00957B37" w:rsidRDefault="00957B37">
                  <w:pPr>
                    <w:spacing w:line="200" w:lineRule="exact"/>
                  </w:pPr>
                </w:p>
                <w:p w14:paraId="0CA429BB" w14:textId="77777777" w:rsidR="00957B37" w:rsidRDefault="00957B37">
                  <w:pPr>
                    <w:spacing w:line="200" w:lineRule="exact"/>
                  </w:pPr>
                </w:p>
                <w:p w14:paraId="10E1AEC9" w14:textId="77777777" w:rsidR="00957B37" w:rsidRDefault="00957B37">
                  <w:pPr>
                    <w:spacing w:line="200" w:lineRule="exact"/>
                  </w:pPr>
                </w:p>
                <w:p w14:paraId="3CFB078F" w14:textId="77777777" w:rsidR="00957B37" w:rsidRDefault="00957B37">
                  <w:pPr>
                    <w:spacing w:line="200" w:lineRule="exact"/>
                  </w:pPr>
                </w:p>
                <w:p w14:paraId="055DD36E" w14:textId="77777777" w:rsidR="00957B37" w:rsidRDefault="00957B37">
                  <w:pPr>
                    <w:spacing w:line="200" w:lineRule="exact"/>
                  </w:pPr>
                </w:p>
                <w:p w14:paraId="7B84CFEA" w14:textId="77777777" w:rsidR="00957B37" w:rsidRDefault="00957B37">
                  <w:pPr>
                    <w:spacing w:line="200" w:lineRule="exact"/>
                  </w:pPr>
                </w:p>
                <w:p w14:paraId="3129439D" w14:textId="77777777" w:rsidR="00957B37" w:rsidRDefault="00957B37">
                  <w:pPr>
                    <w:spacing w:line="200" w:lineRule="exact"/>
                  </w:pPr>
                </w:p>
                <w:p w14:paraId="17139E67" w14:textId="77777777" w:rsidR="00957B37" w:rsidRDefault="00957B37">
                  <w:pPr>
                    <w:spacing w:line="200" w:lineRule="exact"/>
                  </w:pPr>
                </w:p>
                <w:p w14:paraId="66B08A04" w14:textId="77777777" w:rsidR="00957B37" w:rsidRDefault="00957B37">
                  <w:pPr>
                    <w:spacing w:line="200" w:lineRule="exact"/>
                  </w:pPr>
                </w:p>
                <w:p w14:paraId="1DABA8ED" w14:textId="77777777" w:rsidR="00957B37" w:rsidRDefault="00957B37">
                  <w:pPr>
                    <w:spacing w:line="200" w:lineRule="exact"/>
                  </w:pPr>
                </w:p>
                <w:p w14:paraId="5D7C4E08" w14:textId="77777777" w:rsidR="00957B37" w:rsidRDefault="00957B37">
                  <w:pPr>
                    <w:spacing w:line="200" w:lineRule="exact"/>
                  </w:pPr>
                </w:p>
                <w:p w14:paraId="04CA831E" w14:textId="77777777" w:rsidR="00957B37" w:rsidRDefault="00957B37">
                  <w:pPr>
                    <w:spacing w:line="200" w:lineRule="exact"/>
                  </w:pPr>
                </w:p>
                <w:p w14:paraId="6814D330" w14:textId="77777777" w:rsidR="00957B37" w:rsidRDefault="00957B37">
                  <w:pPr>
                    <w:spacing w:line="200" w:lineRule="exact"/>
                  </w:pPr>
                </w:p>
                <w:p w14:paraId="01F6C89C" w14:textId="77777777" w:rsidR="00957B37" w:rsidRDefault="00957B37">
                  <w:pPr>
                    <w:spacing w:line="200" w:lineRule="exact"/>
                  </w:pPr>
                </w:p>
                <w:p w14:paraId="737AB8EC" w14:textId="77777777" w:rsidR="00957B37" w:rsidRDefault="00957B37">
                  <w:pPr>
                    <w:spacing w:line="200" w:lineRule="exact"/>
                  </w:pPr>
                </w:p>
                <w:p w14:paraId="4615350A" w14:textId="77777777" w:rsidR="00957B37" w:rsidRDefault="00957B37">
                  <w:pPr>
                    <w:spacing w:line="200" w:lineRule="exact"/>
                  </w:pPr>
                </w:p>
                <w:p w14:paraId="36A0A26A" w14:textId="77777777" w:rsidR="00957B37" w:rsidRDefault="00957B37">
                  <w:pPr>
                    <w:spacing w:line="200" w:lineRule="exact"/>
                  </w:pPr>
                </w:p>
                <w:p w14:paraId="4B8397EC" w14:textId="77777777" w:rsidR="00957B37" w:rsidRDefault="00957B37">
                  <w:pPr>
                    <w:spacing w:line="200" w:lineRule="exact"/>
                  </w:pPr>
                </w:p>
                <w:p w14:paraId="1268034B" w14:textId="77777777" w:rsidR="00957B37" w:rsidRDefault="00957B37">
                  <w:pPr>
                    <w:spacing w:line="200" w:lineRule="exact"/>
                  </w:pPr>
                </w:p>
                <w:p w14:paraId="3B52FD75" w14:textId="77777777" w:rsidR="00957B37" w:rsidRDefault="00957B37">
                  <w:pPr>
                    <w:spacing w:line="200" w:lineRule="exact"/>
                  </w:pPr>
                </w:p>
                <w:p w14:paraId="79D24798" w14:textId="77777777" w:rsidR="00957B37" w:rsidRDefault="00957B37">
                  <w:pPr>
                    <w:spacing w:line="200" w:lineRule="exact"/>
                  </w:pPr>
                </w:p>
                <w:p w14:paraId="1311871C" w14:textId="77777777" w:rsidR="00957B37" w:rsidRDefault="00957B37">
                  <w:pPr>
                    <w:spacing w:line="200" w:lineRule="exact"/>
                  </w:pPr>
                </w:p>
                <w:p w14:paraId="2278FE70" w14:textId="77777777" w:rsidR="00957B37" w:rsidRDefault="00957B37">
                  <w:pPr>
                    <w:spacing w:line="200" w:lineRule="exact"/>
                  </w:pPr>
                </w:p>
                <w:p w14:paraId="16C5CA2F" w14:textId="77777777" w:rsidR="00957B37" w:rsidRDefault="00957B37">
                  <w:pPr>
                    <w:spacing w:line="200" w:lineRule="exact"/>
                  </w:pPr>
                </w:p>
                <w:p w14:paraId="3CEA2918" w14:textId="77777777" w:rsidR="00957B37" w:rsidRDefault="00957B37">
                  <w:pPr>
                    <w:spacing w:line="200" w:lineRule="exact"/>
                  </w:pPr>
                </w:p>
                <w:p w14:paraId="7E374426" w14:textId="77777777" w:rsidR="00957B37" w:rsidRDefault="00957B37">
                  <w:pPr>
                    <w:spacing w:line="200" w:lineRule="exact"/>
                  </w:pPr>
                </w:p>
                <w:p w14:paraId="293E5C1E" w14:textId="77777777" w:rsidR="00957B37" w:rsidRDefault="00A968F7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</w:p>
    <w:p w14:paraId="1A3B2171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97EA6B8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3ACEC34D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29272E60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5F2AE4B3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0B94A057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5FD7E000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77B95B41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1CEEC51A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0F0C2CEC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1240F3B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3F693ECC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439AF55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2AC2232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74CA88BE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18ECE679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535276C3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1DA309A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12B549D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4FDDB915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08123286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3D28F4A1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73D95EF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40ADDCAC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8F78D1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7BEBDC87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227823F3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7607F35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2A0E8D06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0B44D8F4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B43BDD6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20D6B999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89AE9FD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1A0F6CB9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5CCAB891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81777D4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75CE218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715AAA00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3E38C8CC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237C0B4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8C8B1F3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765FA259" w14:textId="77777777" w:rsidR="00957B37" w:rsidRPr="00407F71" w:rsidRDefault="00A968F7" w:rsidP="00407F71">
      <w:pPr>
        <w:spacing w:before="9"/>
        <w:ind w:left="2039" w:right="2035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Résu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é De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ent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ui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</w:p>
    <w:p w14:paraId="4DE41FD3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43A5C648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49B48FD2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2EFE590F" w14:textId="77777777" w:rsidR="00957B37" w:rsidRPr="00407F71" w:rsidRDefault="00957B37" w:rsidP="00407F7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EAB7242" w14:textId="77777777" w:rsidR="00957B37" w:rsidRPr="00407F71" w:rsidRDefault="00A968F7" w:rsidP="00407F71">
      <w:pPr>
        <w:ind w:left="2974" w:right="2972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Ca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lo</w:t>
      </w:r>
      <w:r w:rsidRPr="00407F71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t 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407F71">
        <w:rPr>
          <w:rFonts w:asciiTheme="minorHAnsi" w:hAnsiTheme="minorHAnsi" w:cstheme="minorHAnsi"/>
          <w:b/>
          <w:sz w:val="22"/>
          <w:szCs w:val="22"/>
        </w:rPr>
        <w:t>ice Lo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407F71">
        <w:rPr>
          <w:rFonts w:asciiTheme="minorHAnsi" w:hAnsiTheme="minorHAnsi" w:cstheme="minorHAnsi"/>
          <w:b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Co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s Call:</w:t>
      </w:r>
      <w:r w:rsidRPr="00407F71">
        <w:rPr>
          <w:rFonts w:asciiTheme="minorHAnsi" w:hAnsiTheme="minorHAnsi" w:cstheme="minorHAnsi"/>
          <w:sz w:val="22"/>
          <w:szCs w:val="22"/>
        </w:rPr>
        <w:t>740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427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5165</w:t>
      </w:r>
    </w:p>
    <w:p w14:paraId="424B37B3" w14:textId="77777777" w:rsidR="00957B37" w:rsidRPr="00407F71" w:rsidRDefault="00A968F7" w:rsidP="00407F71">
      <w:pPr>
        <w:spacing w:before="12"/>
        <w:ind w:left="3146" w:right="3147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z w:val="22"/>
          <w:szCs w:val="22"/>
        </w:rPr>
        <w:t>ai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: </w:t>
      </w:r>
      <w:hyperlink r:id="rId9">
        <w:r w:rsidRPr="00407F71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407F71">
          <w:rPr>
            <w:rFonts w:asciiTheme="minorHAnsi" w:hAnsiTheme="minorHAnsi" w:cstheme="minorHAnsi"/>
            <w:sz w:val="22"/>
            <w:szCs w:val="22"/>
          </w:rPr>
          <w:t>do@</w:t>
        </w:r>
        <w:r w:rsidRPr="00407F71">
          <w:rPr>
            <w:rFonts w:asciiTheme="minorHAnsi" w:hAnsiTheme="minorHAnsi" w:cstheme="minorHAnsi"/>
            <w:spacing w:val="2"/>
            <w:sz w:val="22"/>
            <w:szCs w:val="22"/>
          </w:rPr>
          <w:t>k</w:t>
        </w:r>
        <w:r w:rsidRPr="00407F71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407F71">
          <w:rPr>
            <w:rFonts w:asciiTheme="minorHAnsi" w:hAnsiTheme="minorHAnsi" w:cstheme="minorHAnsi"/>
            <w:spacing w:val="5"/>
            <w:sz w:val="22"/>
            <w:szCs w:val="22"/>
          </w:rPr>
          <w:t>n</w:t>
        </w:r>
        <w:r w:rsidRPr="00407F71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407F71">
          <w:rPr>
            <w:rFonts w:asciiTheme="minorHAnsi" w:hAnsiTheme="minorHAnsi" w:cstheme="minorHAnsi"/>
            <w:sz w:val="22"/>
            <w:szCs w:val="22"/>
          </w:rPr>
          <w:t>on.</w:t>
        </w:r>
        <w:r w:rsidRPr="00407F71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407F71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5AA4B341" w14:textId="77777777" w:rsidR="00957B37" w:rsidRPr="00407F71" w:rsidRDefault="00957B37" w:rsidP="00407F7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7DADA9" w14:textId="77777777" w:rsidR="00957B37" w:rsidRPr="00407F71" w:rsidRDefault="00A968F7" w:rsidP="00407F71">
      <w:pPr>
        <w:ind w:left="2085" w:right="2089"/>
        <w:jc w:val="center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1480" w:right="1720" w:bottom="280" w:left="1720" w:header="720" w:footer="720" w:gutter="0"/>
          <w:cols w:space="720"/>
        </w:sect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407F71">
        <w:rPr>
          <w:rFonts w:asciiTheme="minorHAnsi" w:hAnsiTheme="minorHAnsi" w:cstheme="minorHAnsi"/>
          <w:b/>
          <w:sz w:val="22"/>
          <w:szCs w:val="22"/>
        </w:rPr>
        <w:t>le an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pp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t: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sz w:val="22"/>
          <w:szCs w:val="22"/>
        </w:rPr>
        <w:t>r.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on.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du</w:t>
      </w:r>
    </w:p>
    <w:p w14:paraId="1F7C1F90" w14:textId="77777777" w:rsidR="00957B37" w:rsidRPr="00407F71" w:rsidRDefault="00A968F7" w:rsidP="00407F71">
      <w:pPr>
        <w:spacing w:before="57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T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</w:t>
      </w:r>
      <w:r w:rsidRPr="00407F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NTEN</w:t>
      </w:r>
      <w:r w:rsidRPr="00407F7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77D391D4" w14:textId="77777777" w:rsidR="00957B37" w:rsidRPr="00407F71" w:rsidRDefault="00957B37" w:rsidP="00407F71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7300"/>
        <w:gridCol w:w="1529"/>
      </w:tblGrid>
      <w:tr w:rsidR="00957B37" w:rsidRPr="00407F71" w14:paraId="2E2EF84D" w14:textId="77777777">
        <w:trPr>
          <w:trHeight w:hRule="exact" w:val="280"/>
        </w:trPr>
        <w:tc>
          <w:tcPr>
            <w:tcW w:w="204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A8E6CE7" w14:textId="77777777" w:rsidR="00957B37" w:rsidRPr="00407F71" w:rsidRDefault="00A968F7" w:rsidP="00407F7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ble of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</w:p>
        </w:tc>
        <w:tc>
          <w:tcPr>
            <w:tcW w:w="730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4F48933" w14:textId="77777777" w:rsidR="00957B37" w:rsidRPr="00407F71" w:rsidRDefault="00A968F7" w:rsidP="00407F71">
            <w:pPr>
              <w:ind w:left="158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…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</w:p>
        </w:tc>
        <w:tc>
          <w:tcPr>
            <w:tcW w:w="15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440349C" w14:textId="77777777" w:rsidR="00957B37" w:rsidRPr="00407F71" w:rsidRDefault="00A968F7" w:rsidP="00407F71">
            <w:pPr>
              <w:ind w:left="6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957B37" w:rsidRPr="00407F71" w14:paraId="6F85DE75" w14:textId="77777777">
        <w:trPr>
          <w:trHeight w:hRule="exact" w:val="276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14:paraId="5AF85B37" w14:textId="77777777" w:rsidR="00957B37" w:rsidRPr="00407F71" w:rsidRDefault="00A968F7" w:rsidP="00407F7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 a 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sum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14:paraId="04D0447F" w14:textId="77777777" w:rsidR="00957B37" w:rsidRPr="00407F71" w:rsidRDefault="00A968F7" w:rsidP="00407F71">
            <w:pPr>
              <w:ind w:left="158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…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44E064BF" w14:textId="77777777" w:rsidR="00957B37" w:rsidRPr="00407F71" w:rsidRDefault="00A968F7" w:rsidP="00407F71">
            <w:pPr>
              <w:ind w:left="6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957B37" w:rsidRPr="00407F71" w14:paraId="2AE78FCB" w14:textId="77777777">
        <w:trPr>
          <w:trHeight w:hRule="exact" w:val="276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14:paraId="7DB41DFE" w14:textId="77777777" w:rsidR="00957B37" w:rsidRPr="00407F71" w:rsidRDefault="00A968F7" w:rsidP="00407F7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sumé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mats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14:paraId="01EFA445" w14:textId="77777777" w:rsidR="00957B37" w:rsidRPr="00407F71" w:rsidRDefault="00A968F7" w:rsidP="00407F71">
            <w:pPr>
              <w:ind w:left="158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…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17D9C71" w14:textId="77777777" w:rsidR="00957B37" w:rsidRPr="00407F71" w:rsidRDefault="00A968F7" w:rsidP="00407F71">
            <w:pPr>
              <w:ind w:left="6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957B37" w:rsidRPr="00407F71" w14:paraId="75E4AC8E" w14:textId="77777777">
        <w:trPr>
          <w:trHeight w:hRule="exact" w:val="294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 w14:paraId="10842914" w14:textId="77777777" w:rsidR="00957B37" w:rsidRPr="00407F71" w:rsidRDefault="00A968F7" w:rsidP="00407F7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sumé Content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14:paraId="39289EEF" w14:textId="77777777" w:rsidR="00957B37" w:rsidRPr="00407F71" w:rsidRDefault="00A968F7" w:rsidP="00407F71">
            <w:pPr>
              <w:ind w:left="158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……………………………………………………………………………..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6661947" w14:textId="77777777" w:rsidR="00957B37" w:rsidRPr="00407F71" w:rsidRDefault="00A968F7" w:rsidP="00407F71">
            <w:pPr>
              <w:ind w:left="60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</w:tbl>
    <w:p w14:paraId="60BCB5C6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ds by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ki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l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t  </w:t>
      </w:r>
      <w:r w:rsidRPr="00407F7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……………………………………………………………..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5</w:t>
      </w:r>
    </w:p>
    <w:p w14:paraId="4296663D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 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 xml:space="preserve">sumés       </w:t>
      </w:r>
      <w:r w:rsidRPr="00407F7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…</w:t>
      </w:r>
      <w:r w:rsidRPr="00407F71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…</w:t>
      </w:r>
      <w:r w:rsidRPr="00407F71">
        <w:rPr>
          <w:rFonts w:asciiTheme="minorHAnsi" w:hAnsiTheme="minorHAnsi" w:cstheme="minorHAnsi"/>
          <w:sz w:val="22"/>
          <w:szCs w:val="22"/>
        </w:rPr>
        <w:t xml:space="preserve">.. 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6</w:t>
      </w:r>
    </w:p>
    <w:p w14:paraId="1EDD0EEC" w14:textId="77777777" w:rsidR="00957B37" w:rsidRPr="00407F71" w:rsidRDefault="00A968F7" w:rsidP="00407F71">
      <w:pPr>
        <w:ind w:left="8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UMMER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NS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7F71">
        <w:rPr>
          <w:rFonts w:asciiTheme="minorHAnsi" w:hAnsiTheme="minorHAnsi" w:cstheme="minorHAnsi"/>
          <w:sz w:val="22"/>
          <w:szCs w:val="22"/>
        </w:rPr>
        <w:t>AM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E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DER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ASS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7F71">
        <w:rPr>
          <w:rFonts w:asciiTheme="minorHAnsi" w:hAnsiTheme="minorHAnsi" w:cstheme="minorHAnsi"/>
          <w:sz w:val="22"/>
          <w:szCs w:val="22"/>
        </w:rPr>
        <w:t>TU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NTS      </w:t>
      </w:r>
      <w:r w:rsidRPr="00407F7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…….. 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6</w:t>
      </w:r>
    </w:p>
    <w:p w14:paraId="219248A1" w14:textId="77777777" w:rsidR="00957B37" w:rsidRPr="00407F71" w:rsidRDefault="00A968F7" w:rsidP="00407F71">
      <w:pPr>
        <w:ind w:left="8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CHRO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 FOR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GRA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ES         </w:t>
      </w:r>
      <w:r w:rsidRPr="00407F7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……………………………..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7</w:t>
      </w:r>
    </w:p>
    <w:p w14:paraId="03F91A9D" w14:textId="77777777" w:rsidR="00957B37" w:rsidRPr="00407F71" w:rsidRDefault="00A968F7" w:rsidP="00407F71">
      <w:pPr>
        <w:ind w:left="860"/>
        <w:rPr>
          <w:rFonts w:asciiTheme="minorHAnsi" w:hAnsiTheme="minorHAnsi" w:cstheme="minorHAnsi"/>
          <w:sz w:val="22"/>
          <w:szCs w:val="22"/>
        </w:rPr>
        <w:sectPr w:rsidR="00957B37" w:rsidRPr="00407F71">
          <w:footerReference w:type="default" r:id="rId10"/>
          <w:pgSz w:w="12240" w:h="15840"/>
          <w:pgMar w:top="660" w:right="580" w:bottom="280" w:left="580" w:header="0" w:footer="671" w:gutter="0"/>
          <w:pgNumType w:start="1"/>
          <w:cols w:space="720"/>
        </w:sectPr>
      </w:pP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AM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E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 xml:space="preserve">OR </w:t>
      </w:r>
      <w:r w:rsidRPr="00407F71">
        <w:rPr>
          <w:rFonts w:asciiTheme="minorHAnsi" w:hAnsiTheme="minorHAnsi" w:cstheme="minorHAnsi"/>
          <w:sz w:val="22"/>
          <w:szCs w:val="22"/>
        </w:rPr>
        <w:t>GRAD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TES      </w:t>
      </w:r>
      <w:r w:rsidRPr="00407F7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…</w:t>
      </w:r>
      <w:r w:rsidRPr="00407F71">
        <w:rPr>
          <w:rFonts w:asciiTheme="minorHAnsi" w:hAnsiTheme="minorHAnsi" w:cstheme="minorHAnsi"/>
          <w:sz w:val="22"/>
          <w:szCs w:val="22"/>
        </w:rPr>
        <w:t xml:space="preserve">…….. 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8</w:t>
      </w:r>
    </w:p>
    <w:p w14:paraId="067EAF83" w14:textId="77777777" w:rsidR="00957B37" w:rsidRPr="00407F71" w:rsidRDefault="00A968F7" w:rsidP="00407F71">
      <w:pPr>
        <w:spacing w:before="57"/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lastRenderedPageBreak/>
        <w:t>W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IS A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z w:val="22"/>
          <w:szCs w:val="22"/>
        </w:rPr>
        <w:t>?</w:t>
      </w:r>
    </w:p>
    <w:p w14:paraId="451FEA17" w14:textId="4BAA5AA7" w:rsidR="00957B37" w:rsidRPr="00407F71" w:rsidRDefault="00A968F7" w:rsidP="00407F71">
      <w:pPr>
        <w:spacing w:before="20"/>
        <w:ind w:left="220" w:right="157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A 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 is a sum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on, skil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s, 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ish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nts, and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.  To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407F71">
        <w:rPr>
          <w:rFonts w:asciiTheme="minorHAnsi" w:hAnsiTheme="minorHAnsi" w:cstheme="minorHAnsi"/>
          <w:sz w:val="22"/>
          <w:szCs w:val="22"/>
        </w:rPr>
        <w:t>ssful 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sumé,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 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to know how to 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vie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, summ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fl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wl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ss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 xml:space="preserve">s and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7F71">
        <w:rPr>
          <w:rFonts w:asciiTheme="minorHAnsi" w:hAnsiTheme="minorHAnsi" w:cstheme="minorHAnsi"/>
          <w:sz w:val="22"/>
          <w:szCs w:val="22"/>
        </w:rPr>
        <w:t>hiev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– 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ise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.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 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th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 oft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 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ted, but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rs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one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 someone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without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ul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me job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Most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rs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l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that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nd less than 10 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onds look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 a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 xml:space="preserve">sumé, so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 to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unic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pl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shments 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7464425A" w14:textId="77777777" w:rsidR="00957B37" w:rsidRPr="00407F71" w:rsidRDefault="00957B37" w:rsidP="00407F7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5527A45" w14:textId="77777777" w:rsidR="00957B37" w:rsidRPr="00407F71" w:rsidRDefault="00A968F7" w:rsidP="00407F71">
      <w:pPr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MÉ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MA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08298169" w14:textId="61648DEF" w:rsidR="00957B37" w:rsidRPr="00407F71" w:rsidRDefault="00A968F7" w:rsidP="00407F71">
      <w:pPr>
        <w:spacing w:before="22"/>
        <w:ind w:left="220" w:right="166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Th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two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ic 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of 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sumés: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olog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ic</w:t>
      </w:r>
      <w:r w:rsidRPr="00407F71">
        <w:rPr>
          <w:rFonts w:asciiTheme="minorHAnsi" w:hAnsiTheme="minorHAnsi" w:cstheme="minorHAnsi"/>
          <w:b/>
          <w:sz w:val="22"/>
          <w:szCs w:val="22"/>
        </w:rPr>
        <w:t>al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fun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tiona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.  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l 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s of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re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ons of th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o 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sic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mats. 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onsid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ng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number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résumés ta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ted to dif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rent posi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ions in which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d.  Ch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nge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f to be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in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u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uni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te the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ue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n 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to an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on.</w:t>
      </w:r>
    </w:p>
    <w:p w14:paraId="3B56528A" w14:textId="77777777" w:rsidR="00957B37" w:rsidRPr="00407F71" w:rsidRDefault="00957B37" w:rsidP="00407F71">
      <w:pPr>
        <w:spacing w:before="1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"/>
        <w:gridCol w:w="4806"/>
        <w:gridCol w:w="343"/>
        <w:gridCol w:w="4806"/>
      </w:tblGrid>
      <w:tr w:rsidR="00957B37" w:rsidRPr="00407F71" w14:paraId="219F4BBC" w14:textId="77777777">
        <w:trPr>
          <w:trHeight w:hRule="exact" w:val="285"/>
        </w:trPr>
        <w:tc>
          <w:tcPr>
            <w:tcW w:w="51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A95737" w14:textId="77777777" w:rsidR="00957B37" w:rsidRPr="00407F71" w:rsidRDefault="00A968F7" w:rsidP="00407F71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se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a Chrono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ogical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é:</w:t>
            </w:r>
          </w:p>
        </w:tc>
        <w:tc>
          <w:tcPr>
            <w:tcW w:w="514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3C613" w14:textId="77777777" w:rsidR="00957B37" w:rsidRPr="00407F71" w:rsidRDefault="00A968F7" w:rsidP="00407F71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se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</w:t>
            </w:r>
            <w:r w:rsidRPr="00407F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un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tional</w:t>
            </w:r>
            <w:r w:rsidRPr="00407F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é:</w:t>
            </w:r>
          </w:p>
          <w:p w14:paraId="0A52B2BA" w14:textId="77777777" w:rsidR="00957B37" w:rsidRPr="00407F71" w:rsidRDefault="00A968F7" w:rsidP="00407F71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</w:t>
            </w:r>
            <w:r w:rsidRPr="00407F71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asis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 on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ski</w:t>
            </w:r>
            <w:r w:rsidRPr="00407F71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ls a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 a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cc</w:t>
            </w:r>
            <w:r w:rsidRPr="00407F71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i/>
                <w:spacing w:val="-3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ts)</w:t>
            </w:r>
          </w:p>
        </w:tc>
      </w:tr>
      <w:tr w:rsidR="00957B37" w:rsidRPr="00407F71" w14:paraId="4D4C34A7" w14:textId="77777777">
        <w:trPr>
          <w:trHeight w:hRule="exact" w:val="276"/>
        </w:trPr>
        <w:tc>
          <w:tcPr>
            <w:tcW w:w="514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292DAE" w14:textId="77777777" w:rsidR="00957B37" w:rsidRPr="00407F71" w:rsidRDefault="00A968F7" w:rsidP="00407F71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(a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é orga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ized by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j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ob t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s 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i/>
                <w:spacing w:val="-3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ost</w:t>
            </w:r>
          </w:p>
        </w:tc>
        <w:tc>
          <w:tcPr>
            <w:tcW w:w="5149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CA69DF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B37" w:rsidRPr="00407F71" w14:paraId="5FD7A557" w14:textId="77777777">
        <w:trPr>
          <w:trHeight w:hRule="exact" w:val="277"/>
        </w:trPr>
        <w:tc>
          <w:tcPr>
            <w:tcW w:w="514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CBDB0" w14:textId="77777777" w:rsidR="00957B37" w:rsidRPr="00407F71" w:rsidRDefault="00A968F7" w:rsidP="00407F71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ece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 pos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on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ir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t)</w:t>
            </w:r>
          </w:p>
        </w:tc>
        <w:tc>
          <w:tcPr>
            <w:tcW w:w="514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603AB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B37" w:rsidRPr="00407F71" w14:paraId="0E7E6AF3" w14:textId="77777777">
        <w:trPr>
          <w:trHeight w:hRule="exact" w:val="2546"/>
        </w:trPr>
        <w:tc>
          <w:tcPr>
            <w:tcW w:w="3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EEEDBDC" w14:textId="77777777" w:rsidR="00957B37" w:rsidRPr="00407F71" w:rsidRDefault="00A968F7" w:rsidP="00407F71">
            <w:pPr>
              <w:ind w:left="102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  <w:p w14:paraId="5C757E48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7A77A2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4C55C5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835131" w14:textId="77777777" w:rsidR="00957B37" w:rsidRPr="00407F71" w:rsidRDefault="00957B37" w:rsidP="00407F7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CE8A7C" w14:textId="77777777" w:rsidR="00957B37" w:rsidRPr="00407F71" w:rsidRDefault="00A968F7" w:rsidP="00407F71">
            <w:pPr>
              <w:ind w:left="102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64A38E09" w14:textId="77777777" w:rsidR="00957B37" w:rsidRPr="00407F71" w:rsidRDefault="00957B37" w:rsidP="00407F71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8CEB0C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222E42" w14:textId="77777777" w:rsidR="00957B37" w:rsidRPr="00407F71" w:rsidRDefault="00A968F7" w:rsidP="00407F71">
            <w:pPr>
              <w:ind w:left="102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8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8558068" w14:textId="77777777" w:rsidR="00957B37" w:rsidRPr="00407F71" w:rsidRDefault="00A968F7" w:rsidP="00407F71">
            <w:pPr>
              <w:spacing w:before="10"/>
              <w:ind w:left="125" w:right="97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You know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mp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will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 a tr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ional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é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sumé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500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ompani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s and the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ment indus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 a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usual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more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ional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)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2BD4DE" w14:textId="77777777" w:rsidR="00957B37" w:rsidRPr="00407F71" w:rsidRDefault="00A968F7" w:rsidP="00407F71">
            <w:pPr>
              <w:spacing w:before="24"/>
              <w:ind w:left="125" w:right="377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You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 show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onsist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nt wo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k his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that 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lat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 dire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to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ted job.</w:t>
            </w:r>
          </w:p>
          <w:p w14:paraId="7392469A" w14:textId="77777777" w:rsidR="00957B37" w:rsidRPr="00407F71" w:rsidRDefault="00A968F7" w:rsidP="00407F71">
            <w:pPr>
              <w:spacing w:before="21"/>
              <w:ind w:left="125" w:right="223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Your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ob histo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shows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onsistent 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th and d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nt wi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hout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jor g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ps.</w:t>
            </w:r>
          </w:p>
        </w:tc>
        <w:tc>
          <w:tcPr>
            <w:tcW w:w="3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4DAB68D2" w14:textId="77777777" w:rsidR="00957B37" w:rsidRPr="00407F71" w:rsidRDefault="00A968F7" w:rsidP="00407F71">
            <w:pPr>
              <w:ind w:left="102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  <w:p w14:paraId="43E12944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F8DB8A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AFBB2" w14:textId="77777777" w:rsidR="00957B37" w:rsidRPr="00407F71" w:rsidRDefault="00957B37" w:rsidP="00407F71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66CF34" w14:textId="77777777" w:rsidR="00957B37" w:rsidRPr="00407F71" w:rsidRDefault="00A968F7" w:rsidP="00407F71">
            <w:pPr>
              <w:ind w:left="102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4427DB54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15EC66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1AD874" w14:textId="77777777" w:rsidR="00957B37" w:rsidRPr="00407F71" w:rsidRDefault="00957B37" w:rsidP="00407F71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E93FB" w14:textId="77777777" w:rsidR="00957B37" w:rsidRPr="00407F71" w:rsidRDefault="00A968F7" w:rsidP="00407F71">
            <w:pPr>
              <w:ind w:left="102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8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7B00D13" w14:textId="77777777" w:rsidR="00957B37" w:rsidRPr="00407F71" w:rsidRDefault="00A968F7" w:rsidP="00407F71">
            <w:pPr>
              <w:spacing w:before="10"/>
              <w:ind w:left="125" w:right="233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Your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omes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rom a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of jobs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s, volunt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 un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id posit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ons.</w:t>
            </w:r>
          </w:p>
          <w:p w14:paraId="67F28CB5" w14:textId="77777777" w:rsidR="00957B37" w:rsidRPr="00407F71" w:rsidRDefault="00A968F7" w:rsidP="00407F71">
            <w:pPr>
              <w:spacing w:before="20"/>
              <w:ind w:left="125" w:right="252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You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 fo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us on the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skil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s and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omp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ish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nts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 a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lat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d to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utu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 job 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ther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than</w:t>
            </w:r>
            <w:r w:rsidRPr="00407F7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our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407F7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wo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k.</w:t>
            </w:r>
          </w:p>
          <w:p w14:paraId="5F0CF0CA" w14:textId="77777777" w:rsidR="00957B37" w:rsidRPr="00407F71" w:rsidRDefault="00A968F7" w:rsidP="00407F71">
            <w:pPr>
              <w:spacing w:before="24"/>
              <w:ind w:left="125" w:right="394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job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les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ou h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ld do not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lus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te </w:t>
            </w:r>
            <w:r w:rsidRPr="00407F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omp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ish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nts a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d 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spons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bi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ies.</w:t>
            </w:r>
          </w:p>
        </w:tc>
      </w:tr>
    </w:tbl>
    <w:p w14:paraId="22D99F88" w14:textId="77777777" w:rsidR="00957B37" w:rsidRPr="00407F71" w:rsidRDefault="00957B37" w:rsidP="00407F7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1C9E12D" w14:textId="77777777" w:rsidR="00957B37" w:rsidRPr="00407F71" w:rsidRDefault="00A968F7" w:rsidP="00407F71">
      <w:pPr>
        <w:spacing w:before="24"/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MÉ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NTEN</w:t>
      </w:r>
      <w:r w:rsidRPr="00407F71">
        <w:rPr>
          <w:rFonts w:asciiTheme="minorHAnsi" w:hAnsiTheme="minorHAnsi" w:cstheme="minorHAnsi"/>
          <w:b/>
          <w:sz w:val="22"/>
          <w:szCs w:val="22"/>
        </w:rPr>
        <w:t>T</w:t>
      </w:r>
    </w:p>
    <w:p w14:paraId="08D03ABE" w14:textId="202C539E" w:rsidR="00957B37" w:rsidRPr="00407F71" w:rsidRDefault="00A968F7" w:rsidP="00407F71">
      <w:pPr>
        <w:spacing w:before="25"/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 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rt, 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sz w:val="22"/>
          <w:szCs w:val="22"/>
        </w:rPr>
        <w:t>p in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nd these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l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ips</w:t>
      </w:r>
    </w:p>
    <w:p w14:paraId="376A31C3" w14:textId="77777777" w:rsidR="00957B37" w:rsidRPr="00407F71" w:rsidRDefault="00A968F7" w:rsidP="00407F71">
      <w:pPr>
        <w:tabs>
          <w:tab w:val="left" w:pos="940"/>
        </w:tabs>
        <w:spacing w:before="24"/>
        <w:ind w:left="940" w:right="188" w:hanging="3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F71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mpor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mation should stand out on the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 xml:space="preserve">sumé. 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ome 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thods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to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407F71">
        <w:rPr>
          <w:rFonts w:asciiTheme="minorHAnsi" w:hAnsiTheme="minorHAnsi" w:cstheme="minorHAnsi"/>
          <w:sz w:val="22"/>
          <w:szCs w:val="22"/>
        </w:rPr>
        <w:t>omp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ish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his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use of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407F71">
        <w:rPr>
          <w:rFonts w:asciiTheme="minorHAnsi" w:hAnsiTheme="minorHAnsi" w:cstheme="minorHAnsi"/>
          <w:sz w:val="22"/>
          <w:szCs w:val="22"/>
        </w:rPr>
        <w:t>pi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, bold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und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rlinin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, 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sur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ounding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 wi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 white sp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0003DC29" w14:textId="77777777" w:rsidR="00957B37" w:rsidRPr="00407F71" w:rsidRDefault="00A968F7" w:rsidP="00407F71">
      <w:pPr>
        <w:tabs>
          <w:tab w:val="left" w:pos="940"/>
        </w:tabs>
        <w:spacing w:before="1"/>
        <w:ind w:left="940" w:right="85" w:hanging="3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F71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sen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via 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rd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use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h q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bond 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in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olors su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 whit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, ivo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ht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. 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void 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rk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olors 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erns,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 m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ht be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photocopi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d, 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sc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 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ompu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stem.</w:t>
      </w:r>
    </w:p>
    <w:p w14:paraId="2F21CDF6" w14:textId="77777777" w:rsidR="00957B37" w:rsidRPr="00407F71" w:rsidRDefault="00957B37" w:rsidP="00407F7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EE731A2" w14:textId="77777777" w:rsidR="00957B37" w:rsidRPr="00407F71" w:rsidRDefault="00A968F7" w:rsidP="00407F71">
      <w:pPr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ADING</w:t>
      </w:r>
    </w:p>
    <w:p w14:paraId="4667DE4B" w14:textId="77777777" w:rsidR="00957B37" w:rsidRPr="00407F71" w:rsidRDefault="00A968F7" w:rsidP="00407F71">
      <w:pPr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 xml:space="preserve">sumé </w:t>
      </w:r>
      <w:r w:rsidRPr="00407F71">
        <w:rPr>
          <w:rFonts w:asciiTheme="minorHAnsi" w:hAnsiTheme="minorHAnsi" w:cstheme="minorHAnsi"/>
          <w:sz w:val="22"/>
          <w:szCs w:val="22"/>
        </w:rPr>
        <w:t xml:space="preserve">with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info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on: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ur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me,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ss, ph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ne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numbe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mail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sz w:val="22"/>
          <w:szCs w:val="22"/>
        </w:rPr>
        <w:t>ss.  You</w:t>
      </w:r>
    </w:p>
    <w:p w14:paraId="19C7BB84" w14:textId="77777777" w:rsidR="00957B37" w:rsidRPr="00407F71" w:rsidRDefault="00A968F7" w:rsidP="00407F71">
      <w:pPr>
        <w:ind w:left="220" w:right="23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ht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lude both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 xml:space="preserve">mpus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home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mation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 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 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ud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.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wish to include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inke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, or 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nk to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wn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bsi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or 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o, 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ke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sure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ontains on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z w:val="22"/>
          <w:szCs w:val="22"/>
        </w:rPr>
        <w:t>ro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407F71">
        <w:rPr>
          <w:rFonts w:asciiTheme="minorHAnsi" w:hAnsiTheme="minorHAnsi" w:cstheme="minorHAnsi"/>
          <w:sz w:val="22"/>
          <w:szCs w:val="22"/>
        </w:rPr>
        <w:t>ss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 info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mation and im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posit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07F71">
        <w:rPr>
          <w:rFonts w:asciiTheme="minorHAnsi" w:hAnsiTheme="minorHAnsi" w:cstheme="minorHAnsi"/>
          <w:sz w:val="22"/>
          <w:szCs w:val="22"/>
        </w:rPr>
        <w:t xml:space="preserve">irst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mpr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ion.</w:t>
      </w:r>
    </w:p>
    <w:p w14:paraId="1E716962" w14:textId="77777777" w:rsidR="00957B37" w:rsidRPr="00407F71" w:rsidRDefault="00957B37" w:rsidP="00407F7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E49171" w14:textId="77777777" w:rsidR="00957B37" w:rsidRPr="00407F71" w:rsidRDefault="00A968F7" w:rsidP="00407F71">
      <w:pPr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BJE</w:t>
      </w:r>
      <w:r w:rsidRPr="00407F71">
        <w:rPr>
          <w:rFonts w:asciiTheme="minorHAnsi" w:hAnsiTheme="minorHAnsi" w:cstheme="minorHAnsi"/>
          <w:b/>
          <w:sz w:val="22"/>
          <w:szCs w:val="22"/>
        </w:rPr>
        <w:t>CT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AT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NT</w:t>
      </w:r>
    </w:p>
    <w:p w14:paraId="7EAC88C5" w14:textId="77777777" w:rsidR="00957B37" w:rsidRPr="00407F71" w:rsidRDefault="00A968F7" w:rsidP="00407F71">
      <w:pPr>
        <w:ind w:left="22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 xml:space="preserve">A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ood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f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usi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 xml:space="preserve">g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ur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 xml:space="preserve">sumé is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 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obje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le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tell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the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sort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f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k</w:t>
      </w:r>
    </w:p>
    <w:p w14:paraId="3C07DCFC" w14:textId="77777777" w:rsidR="00957B37" w:rsidRPr="00407F71" w:rsidRDefault="00A968F7" w:rsidP="00407F71">
      <w:pPr>
        <w:ind w:left="220" w:right="291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660" w:right="600" w:bottom="280" w:left="500" w:header="0" w:footer="671" w:gutter="0"/>
          <w:cols w:space="720"/>
        </w:sectPr>
      </w:pP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hopi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to do.  K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p 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bri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–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ne 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two 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nes.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lude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posit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hich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u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re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pp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some supp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rting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skil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 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to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. 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sted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 sev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 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of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k,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u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two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)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 v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rsions,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407F71">
        <w:rPr>
          <w:rFonts w:asciiTheme="minorHAnsi" w:hAnsiTheme="minorHAnsi" w:cstheme="minorHAnsi"/>
          <w:sz w:val="22"/>
          <w:szCs w:val="22"/>
        </w:rPr>
        <w:t>h with a 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 xml:space="preserve">ific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or omit the obj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07F71">
        <w:rPr>
          <w:rFonts w:asciiTheme="minorHAnsi" w:hAnsiTheme="minorHAnsi" w:cstheme="minorHAnsi"/>
          <w:sz w:val="22"/>
          <w:szCs w:val="22"/>
        </w:rPr>
        <w:t xml:space="preserve">rom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ur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 xml:space="preserve">sumé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st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ur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obje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r.</w:t>
      </w:r>
    </w:p>
    <w:p w14:paraId="14B58D49" w14:textId="77777777" w:rsidR="00957B37" w:rsidRPr="00407F71" w:rsidRDefault="00A968F7" w:rsidP="00407F71">
      <w:pPr>
        <w:spacing w:before="76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lastRenderedPageBreak/>
        <w:pict w14:anchorId="6397F5BE">
          <v:group id="_x0000_s1058" style="position:absolute;left:0;text-align:left;margin-left:30.3pt;margin-top:565.35pt;width:515.5pt;height:167.15pt;z-index:-1506;mso-position-horizontal-relative:page;mso-position-vertical-relative:page" coordorigin="606,11307" coordsize="10310,3343">
            <v:shape id="_x0000_s1062" style="position:absolute;left:617;top:11317;width:10288;height:0" coordorigin="617,11317" coordsize="10288,0" path="m617,11317r10288,e" filled="f" strokeweight=".58pt">
              <v:path arrowok="t"/>
            </v:shape>
            <v:shape id="_x0000_s1061" style="position:absolute;left:612;top:11313;width:0;height:3332" coordorigin="612,11313" coordsize="0,3332" path="m612,11313r,3331e" filled="f" strokeweight=".58pt">
              <v:path arrowok="t"/>
            </v:shape>
            <v:shape id="_x0000_s1060" style="position:absolute;left:617;top:14640;width:10288;height:0" coordorigin="617,14640" coordsize="10288,0" path="m617,14640r10288,e" filled="f" strokeweight=".58pt">
              <v:path arrowok="t"/>
            </v:shape>
            <v:shape id="_x0000_s1059" style="position:absolute;left:10910;top:11313;width:0;height:3332" coordorigin="10910,11313" coordsize="0,3332" path="m10910,11313r,3331e" filled="f" strokeweight=".20464mm">
              <v:path arrowok="t"/>
            </v:shape>
            <w10:wrap anchorx="page" anchory="page"/>
          </v:group>
        </w:pic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DUCAT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</w:p>
    <w:p w14:paraId="13F9E5EA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’ve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le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in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on.  This 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should include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sz w:val="22"/>
          <w:szCs w:val="22"/>
        </w:rPr>
        <w:t>, w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</w:p>
    <w:p w14:paraId="74F604EA" w14:textId="77777777" w:rsidR="00957B37" w:rsidRPr="00407F71" w:rsidRDefault="00A968F7" w:rsidP="00407F71">
      <w:pPr>
        <w:ind w:left="100" w:right="4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wh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 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r is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 xml:space="preserve">ted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07F71">
        <w:rPr>
          <w:rFonts w:asciiTheme="minorHAnsi" w:hAnsiTheme="minorHAnsi" w:cstheme="minorHAnsi"/>
          <w:sz w:val="22"/>
          <w:szCs w:val="22"/>
        </w:rPr>
        <w:t>mon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 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jo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(s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07F71">
        <w:rPr>
          <w:rFonts w:asciiTheme="minorHAnsi" w:hAnsiTheme="minorHAnsi" w:cstheme="minorHAnsi"/>
          <w:sz w:val="22"/>
          <w:szCs w:val="22"/>
        </w:rPr>
        <w:t xml:space="preserve">.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Oth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optional info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mat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m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y includ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: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 xml:space="preserve">inors,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ons, GPA,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ours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 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d, hono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s/a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407F71">
        <w:rPr>
          <w:rFonts w:asciiTheme="minorHAnsi" w:hAnsiTheme="minorHAnsi" w:cstheme="minorHAnsi"/>
          <w:sz w:val="22"/>
          <w:szCs w:val="22"/>
        </w:rPr>
        <w:t>rds/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hola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ship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, off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mpus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stu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y info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mation, et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1D278D14" w14:textId="77777777" w:rsidR="00957B37" w:rsidRPr="00407F71" w:rsidRDefault="00957B37" w:rsidP="00407F7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5C0CB7" w14:textId="77777777" w:rsidR="00957B37" w:rsidRPr="00407F71" w:rsidRDefault="00A968F7" w:rsidP="00407F71">
      <w:pPr>
        <w:ind w:left="100" w:right="143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, 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is not ne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ssa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to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ist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h sc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ool 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plo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und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the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. 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>pt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ons 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be for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viduals who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priv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te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hool and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ki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7F71">
        <w:rPr>
          <w:rFonts w:asciiTheme="minorHAnsi" w:hAnsiTheme="minorHAnsi" w:cstheme="minorHAnsi"/>
          <w:sz w:val="22"/>
          <w:szCs w:val="22"/>
        </w:rPr>
        <w:t>hi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ion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 the 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me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nvironme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 or und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lass stud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nts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king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summer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jobs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rnsh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ps.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z w:val="22"/>
          <w:szCs w:val="22"/>
        </w:rPr>
        <w:t>th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, 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inst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tu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ions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rse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onol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ic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 or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r. 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s, 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on will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be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sted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irst.</w:t>
      </w:r>
    </w:p>
    <w:p w14:paraId="136070CC" w14:textId="77777777" w:rsidR="00957B37" w:rsidRPr="00407F71" w:rsidRDefault="00957B37" w:rsidP="00407F7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5D3EAF1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NCE</w:t>
      </w:r>
    </w:p>
    <w:p w14:paraId="5DE91F87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This 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should 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ibe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shments wi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u 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d. 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ta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t wi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 most</w:t>
      </w:r>
    </w:p>
    <w:p w14:paraId="536B612C" w14:textId="77777777" w:rsidR="00957B37" w:rsidRPr="00407F71" w:rsidRDefault="00A968F7" w:rsidP="00407F71">
      <w:pPr>
        <w:ind w:left="100" w:right="269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wo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k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ds.  This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ould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lude summ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jobs, 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rnships,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-ca</w:t>
      </w:r>
      <w:r w:rsidRPr="00407F71">
        <w:rPr>
          <w:rFonts w:asciiTheme="minorHAnsi" w:hAnsiTheme="minorHAnsi" w:cstheme="minorHAnsi"/>
          <w:sz w:val="22"/>
          <w:szCs w:val="22"/>
        </w:rPr>
        <w:t>mpus jobs, volun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sz w:val="22"/>
          <w:szCs w:val="22"/>
        </w:rPr>
        <w:t>r wo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k, 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lass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oj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ts, et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597BBABC" w14:textId="77777777" w:rsidR="00957B37" w:rsidRPr="00407F71" w:rsidRDefault="00957B37" w:rsidP="00407F7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AB7B1C2" w14:textId="77777777" w:rsidR="00957B37" w:rsidRPr="00407F71" w:rsidRDefault="00A968F7" w:rsidP="00407F71">
      <w:pPr>
        <w:ind w:left="100" w:right="100"/>
        <w:jc w:val="both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 xml:space="preserve">You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l 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 include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the 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me of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the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on, loc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(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07F71">
        <w:rPr>
          <w:rFonts w:asciiTheme="minorHAnsi" w:hAnsiTheme="minorHAnsi" w:cstheme="minorHAnsi"/>
          <w:sz w:val="22"/>
          <w:szCs w:val="22"/>
        </w:rPr>
        <w:t>, 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tes of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invo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ment,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title,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two 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phr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ribi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 did.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ta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t 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7F71">
        <w:rPr>
          <w:rFonts w:asciiTheme="minorHAnsi" w:hAnsiTheme="minorHAnsi" w:cstheme="minorHAnsi"/>
          <w:sz w:val="22"/>
          <w:szCs w:val="22"/>
        </w:rPr>
        <w:t>h ph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with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rb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rb 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st on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5).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Avoid using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rso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l pronouns,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407F71">
        <w:rPr>
          <w:rFonts w:asciiTheme="minorHAnsi" w:hAnsiTheme="minorHAnsi" w:cstheme="minorHAnsi"/>
          <w:sz w:val="22"/>
          <w:szCs w:val="22"/>
        </w:rPr>
        <w:t>”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407F71">
        <w:rPr>
          <w:rFonts w:asciiTheme="minorHAnsi" w:hAnsiTheme="minorHAnsi" w:cstheme="minorHAnsi"/>
          <w:sz w:val="22"/>
          <w:szCs w:val="22"/>
        </w:rPr>
        <w:t>me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407F71">
        <w:rPr>
          <w:rFonts w:asciiTheme="minorHAnsi" w:hAnsiTheme="minorHAnsi" w:cstheme="minorHAnsi"/>
          <w:sz w:val="22"/>
          <w:szCs w:val="22"/>
        </w:rPr>
        <w:t>”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or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407F71">
        <w:rPr>
          <w:rFonts w:asciiTheme="minorHAnsi" w:hAnsiTheme="minorHAnsi" w:cstheme="minorHAnsi"/>
          <w:spacing w:val="8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07F71">
        <w:rPr>
          <w:rFonts w:asciiTheme="minorHAnsi" w:hAnsiTheme="minorHAnsi" w:cstheme="minorHAnsi"/>
          <w:sz w:val="22"/>
          <w:szCs w:val="22"/>
        </w:rPr>
        <w:t>”</w:t>
      </w:r>
    </w:p>
    <w:p w14:paraId="742B5C28" w14:textId="77777777" w:rsidR="00957B37" w:rsidRPr="00407F71" w:rsidRDefault="00957B37" w:rsidP="00407F7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E7B4DF6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 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ien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lat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to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posit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kin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ould 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te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tailo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</w:p>
    <w:p w14:paraId="1B6AB1B5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di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. 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ding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posit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ould be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</w:p>
    <w:p w14:paraId="67303056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Youth-R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lat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3EBB4D4D" w14:textId="77777777" w:rsidR="00957B37" w:rsidRPr="00407F71" w:rsidRDefault="00957B37" w:rsidP="00407F7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29158B1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AD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IP</w:t>
      </w:r>
      <w:r w:rsidRPr="00407F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X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NCE</w:t>
      </w:r>
    </w:p>
    <w:p w14:paraId="0D04505A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sz w:val="22"/>
          <w:szCs w:val="22"/>
        </w:rPr>
        <w:t>p th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 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simp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e,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the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k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rnship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. 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tate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the</w:t>
      </w:r>
    </w:p>
    <w:p w14:paraId="798B3C32" w14:textId="77777777" w:rsidR="00957B37" w:rsidRPr="00407F71" w:rsidRDefault="00A968F7" w:rsidP="00407F71">
      <w:pPr>
        <w:ind w:left="100" w:right="1287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me of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the 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on, posit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ons 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ld (if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),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407F71">
        <w:rPr>
          <w:rFonts w:asciiTheme="minorHAnsi" w:hAnsiTheme="minorHAnsi" w:cstheme="minorHAnsi"/>
          <w:sz w:val="22"/>
          <w:szCs w:val="22"/>
        </w:rPr>
        <w:t>omp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ish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nts, 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d the ti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me of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 invo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ment.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lude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letics, clubs, stud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 org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ons/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ov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rnm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nt,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6D915082" w14:textId="77777777" w:rsidR="00957B37" w:rsidRPr="00407F71" w:rsidRDefault="00957B37" w:rsidP="00407F7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ACA7F4A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AT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GO</w:t>
      </w:r>
      <w:r w:rsidRPr="00407F71">
        <w:rPr>
          <w:rFonts w:asciiTheme="minorHAnsi" w:hAnsiTheme="minorHAnsi" w:cstheme="minorHAnsi"/>
          <w:b/>
          <w:sz w:val="22"/>
          <w:szCs w:val="22"/>
        </w:rPr>
        <w:t>RI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458221A9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re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 of oth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di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ht 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 use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to 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ghl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ht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mation:</w:t>
      </w:r>
    </w:p>
    <w:p w14:paraId="2C5219E7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Vol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407F71">
        <w:rPr>
          <w:rFonts w:asciiTheme="minorHAnsi" w:hAnsiTheme="minorHAnsi" w:cstheme="minorHAnsi"/>
          <w:b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Wo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(if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not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includ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in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on)</w:t>
      </w:r>
    </w:p>
    <w:p w14:paraId="64B86DA9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b/>
          <w:sz w:val="22"/>
          <w:szCs w:val="22"/>
        </w:rPr>
        <w:t>ial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Sk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(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luen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n la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or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 xml:space="preserve">ific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ompu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407F71">
        <w:rPr>
          <w:rFonts w:asciiTheme="minorHAnsi" w:hAnsiTheme="minorHAnsi" w:cstheme="minorHAnsi"/>
          <w:sz w:val="22"/>
          <w:szCs w:val="22"/>
        </w:rPr>
        <w:t>r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407F71">
        <w:rPr>
          <w:rFonts w:asciiTheme="minorHAnsi" w:hAnsiTheme="minorHAnsi" w:cstheme="minorHAnsi"/>
          <w:sz w:val="22"/>
          <w:szCs w:val="22"/>
        </w:rPr>
        <w:t>ms, for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)</w:t>
      </w:r>
    </w:p>
    <w:p w14:paraId="1253D5D2" w14:textId="77777777" w:rsidR="00957B37" w:rsidRPr="00407F71" w:rsidRDefault="00A968F7" w:rsidP="00407F71">
      <w:pPr>
        <w:spacing w:before="5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Ho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s 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353EA292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ts</w:t>
      </w:r>
    </w:p>
    <w:p w14:paraId="3EEF873E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407F71">
        <w:rPr>
          <w:rFonts w:asciiTheme="minorHAnsi" w:hAnsiTheme="minorHAnsi" w:cstheme="minorHAnsi"/>
          <w:b/>
          <w:sz w:val="22"/>
          <w:szCs w:val="22"/>
        </w:rPr>
        <w:t>ical P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tion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z w:val="22"/>
          <w:szCs w:val="22"/>
        </w:rPr>
        <w:t>/Roles</w:t>
      </w:r>
    </w:p>
    <w:p w14:paraId="062424F4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J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ied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x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b/>
          <w:sz w:val="22"/>
          <w:szCs w:val="22"/>
        </w:rPr>
        <w:t>itio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33AA466F" w14:textId="77777777" w:rsidR="00957B37" w:rsidRPr="00407F71" w:rsidRDefault="00957B37" w:rsidP="00407F7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5CE718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407F71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>FR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OM</w:t>
      </w:r>
      <w:r w:rsidRPr="00407F71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i/>
          <w:spacing w:val="-1"/>
          <w:sz w:val="22"/>
          <w:szCs w:val="22"/>
        </w:rPr>
        <w:t>TH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CDO</w:t>
      </w:r>
      <w:r w:rsidRPr="00407F71">
        <w:rPr>
          <w:rFonts w:asciiTheme="minorHAnsi" w:hAnsiTheme="minorHAnsi" w:cstheme="minorHAnsi"/>
          <w:b/>
          <w:i/>
          <w:spacing w:val="-1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>AFF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….</w:t>
      </w:r>
    </w:p>
    <w:p w14:paraId="551A443B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A dilemma 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students and 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du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tes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ounter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riting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sumés is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that th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</w:p>
    <w:p w14:paraId="6BB87455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le 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no 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lev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nt wo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 xml:space="preserve">.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 xml:space="preserve">irst,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n,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 so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1E53C61C" w14:textId="77777777" w:rsidR="00957B37" w:rsidRPr="00407F71" w:rsidRDefault="00957B37" w:rsidP="00407F7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EE3E2F0" w14:textId="77777777" w:rsidR="00957B37" w:rsidRPr="00407F71" w:rsidRDefault="00A968F7" w:rsidP="00407F71">
      <w:pPr>
        <w:ind w:left="100" w:right="956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640" w:right="600" w:bottom="280" w:left="620" w:header="0" w:footer="671" w:gutter="0"/>
          <w:cols w:space="720"/>
        </w:sectPr>
      </w:pP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mpus org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ons,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nships, 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uni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vic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, volun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rk 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ial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oj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ts for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rtme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re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s to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in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 xml:space="preserve">. You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ours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s, semina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s, wo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kshops and 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z w:val="22"/>
          <w:szCs w:val="22"/>
        </w:rPr>
        <w:t>rog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07F71">
        <w:rPr>
          <w:rFonts w:asciiTheme="minorHAnsi" w:hAnsiTheme="minorHAnsi" w:cstheme="minorHAnsi"/>
          <w:sz w:val="22"/>
          <w:szCs w:val="22"/>
        </w:rPr>
        <w:t>ms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 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tak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la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to the pos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on.  Edu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te the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on the skills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quir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du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these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ien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our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ss and 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ble tr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nsf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ble ski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ls.</w:t>
      </w:r>
    </w:p>
    <w:p w14:paraId="5785BE98" w14:textId="77777777" w:rsidR="00957B37" w:rsidRPr="00407F71" w:rsidRDefault="00A968F7" w:rsidP="00407F71">
      <w:pPr>
        <w:spacing w:before="61"/>
        <w:ind w:left="100" w:right="838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lastRenderedPageBreak/>
        <w:pict w14:anchorId="57BB74AE">
          <v:group id="_x0000_s1053" style="position:absolute;left:0;text-align:left;margin-left:30.3pt;margin-top:35.7pt;width:515.5pt;height:248.3pt;z-index:-1505;mso-position-horizontal-relative:page;mso-position-vertical-relative:page" coordorigin="606,714" coordsize="10310,4966">
            <v:shape id="_x0000_s1057" style="position:absolute;left:617;top:725;width:10288;height:0" coordorigin="617,725" coordsize="10288,0" path="m617,725r10288,e" filled="f" strokeweight=".58pt">
              <v:path arrowok="t"/>
            </v:shape>
            <v:shape id="_x0000_s1056" style="position:absolute;left:612;top:720;width:0;height:4955" coordorigin="612,720" coordsize="0,4955" path="m612,720r,4955e" filled="f" strokeweight=".58pt">
              <v:path arrowok="t"/>
            </v:shape>
            <v:shape id="_x0000_s1055" style="position:absolute;left:617;top:5670;width:10288;height:0" coordorigin="617,5670" coordsize="10288,0" path="m617,5670r10288,e" filled="f" strokeweight=".58pt">
              <v:path arrowok="t"/>
            </v:shape>
            <v:shape id="_x0000_s1054" style="position:absolute;left:10910;top:720;width:0;height:4955" coordorigin="10910,720" coordsize="0,4955" path="m10910,720r,4955e" filled="f" strokeweight=".20464mm">
              <v:path arrowok="t"/>
            </v:shape>
            <w10:wrap anchorx="page" anchory="page"/>
          </v:group>
        </w:pict>
      </w:r>
      <w:r w:rsidRPr="00407F71">
        <w:rPr>
          <w:rFonts w:asciiTheme="minorHAnsi" w:hAnsiTheme="minorHAnsi" w:cstheme="minorHAnsi"/>
          <w:b/>
          <w:sz w:val="22"/>
          <w:szCs w:val="22"/>
        </w:rPr>
        <w:t>List yo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ion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fo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407F71">
        <w:rPr>
          <w:rFonts w:asciiTheme="minorHAnsi" w:hAnsiTheme="minorHAnsi" w:cstheme="minorHAnsi"/>
          <w:b/>
          <w:sz w:val="22"/>
          <w:szCs w:val="22"/>
        </w:rPr>
        <w:t>isto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y,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 it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 st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st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ture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07F71">
        <w:rPr>
          <w:rFonts w:asciiTheme="minorHAnsi" w:hAnsiTheme="minorHAnsi" w:cstheme="minorHAnsi"/>
          <w:sz w:val="22"/>
          <w:szCs w:val="22"/>
        </w:rPr>
        <w:t xml:space="preserve">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his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. 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(Peo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sz w:val="22"/>
          <w:szCs w:val="22"/>
        </w:rPr>
        <w:t xml:space="preserve">le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 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rs of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ful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me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 put ed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tow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rd the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bot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om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of 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07F71">
        <w:rPr>
          <w:rFonts w:asciiTheme="minorHAnsi" w:hAnsiTheme="minorHAnsi" w:cstheme="minorHAnsi"/>
          <w:sz w:val="22"/>
          <w:szCs w:val="22"/>
        </w:rPr>
        <w:t>)  Do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ur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bi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to do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07F71">
        <w:rPr>
          <w:rFonts w:asciiTheme="minorHAnsi" w:hAnsiTheme="minorHAnsi" w:cstheme="minorHAnsi"/>
          <w:sz w:val="22"/>
          <w:szCs w:val="22"/>
        </w:rPr>
        <w:t>ol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owin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 of how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ou:</w:t>
      </w:r>
    </w:p>
    <w:p w14:paraId="40EDA9E8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le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rn q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ick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</w:p>
    <w:p w14:paraId="789BF734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pt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 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w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nviron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ts</w:t>
      </w:r>
    </w:p>
    <w:p w14:paraId="12678280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h,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so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ve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pro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lems</w:t>
      </w:r>
    </w:p>
    <w:p w14:paraId="28061EAD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lop new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ogr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ms</w:t>
      </w:r>
    </w:p>
    <w:p w14:paraId="0DD392D7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k in a 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m 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tuation</w:t>
      </w:r>
    </w:p>
    <w:p w14:paraId="08B4FA3B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le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d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</w:p>
    <w:p w14:paraId="21F05EC9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follow ins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ru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ons</w:t>
      </w:r>
    </w:p>
    <w:p w14:paraId="1D710516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l wi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ui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</w:p>
    <w:p w14:paraId="13DCDC16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make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is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</w:p>
    <w:p w14:paraId="1AF3E939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unic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</w:p>
    <w:p w14:paraId="1A46F026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sel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man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</w:p>
    <w:p w14:paraId="2E779D60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sourc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ful</w:t>
      </w:r>
    </w:p>
    <w:p w14:paraId="3DDD2EDD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ble</w:t>
      </w:r>
    </w:p>
    <w:p w14:paraId="695B9698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follow throu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h on 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roj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ts</w:t>
      </w:r>
    </w:p>
    <w:p w14:paraId="79AD3BE7" w14:textId="77777777" w:rsidR="00957B37" w:rsidRPr="00407F71" w:rsidRDefault="00957B37" w:rsidP="00407F7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E00256" w14:textId="77777777" w:rsidR="00957B37" w:rsidRPr="00407F71" w:rsidRDefault="00A968F7" w:rsidP="00407F71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RENCES</w:t>
      </w:r>
    </w:p>
    <w:p w14:paraId="7DC642A1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Do not 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dic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te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 on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our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é</w:t>
      </w:r>
      <w:r w:rsidRPr="00407F71">
        <w:rPr>
          <w:rFonts w:asciiTheme="minorHAnsi" w:hAnsiTheme="minorHAnsi" w:cstheme="minorHAnsi"/>
          <w:sz w:val="22"/>
          <w:szCs w:val="22"/>
        </w:rPr>
        <w:t>sumé.  Ho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we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r,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ou’ll 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 xml:space="preserve"> 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them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ble.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the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me, ti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le,</w:t>
      </w:r>
    </w:p>
    <w:p w14:paraId="39F70CD4" w14:textId="77777777" w:rsidR="00957B37" w:rsidRPr="00407F71" w:rsidRDefault="00A968F7" w:rsidP="00407F71">
      <w:pPr>
        <w:ind w:left="100" w:right="288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660" w:right="600" w:bottom="280" w:left="620" w:header="0" w:footer="671" w:gutter="0"/>
          <w:cols w:space="720"/>
        </w:sectPr>
      </w:pP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ddr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ss, phone num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and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mail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ddr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ss of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fer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407F71">
        <w:rPr>
          <w:rFonts w:asciiTheme="minorHAnsi" w:hAnsiTheme="minorHAnsi" w:cstheme="minorHAnsi"/>
          <w:sz w:val="22"/>
          <w:szCs w:val="22"/>
        </w:rPr>
        <w:t>n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e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ument. 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re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ou’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obtain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rmission for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sing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onta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 dat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55B4020C" w14:textId="77777777" w:rsidR="00957B37" w:rsidRPr="00407F71" w:rsidRDefault="00A968F7" w:rsidP="00407F71">
      <w:pPr>
        <w:spacing w:before="57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MÉ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407F71">
        <w:rPr>
          <w:rFonts w:asciiTheme="minorHAnsi" w:hAnsiTheme="minorHAnsi" w:cstheme="minorHAnsi"/>
          <w:b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W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RD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b/>
          <w:sz w:val="22"/>
          <w:szCs w:val="22"/>
        </w:rPr>
        <w:t>(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b/>
          <w:sz w:val="22"/>
          <w:szCs w:val="22"/>
        </w:rPr>
        <w:t>Y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z w:val="22"/>
          <w:szCs w:val="22"/>
        </w:rPr>
        <w:t>ILL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ET</w:t>
      </w:r>
      <w:r w:rsidRPr="00407F71">
        <w:rPr>
          <w:rFonts w:asciiTheme="minorHAnsi" w:hAnsiTheme="minorHAnsi" w:cstheme="minorHAnsi"/>
          <w:b/>
          <w:sz w:val="22"/>
          <w:szCs w:val="22"/>
        </w:rPr>
        <w:t>)</w:t>
      </w:r>
    </w:p>
    <w:p w14:paraId="75BF68D0" w14:textId="77777777" w:rsidR="00957B37" w:rsidRPr="00407F71" w:rsidRDefault="00A968F7" w:rsidP="00407F71">
      <w:pPr>
        <w:spacing w:before="25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4D781E50">
          <v:group id="_x0000_s1051" style="position:absolute;left:0;text-align:left;margin-left:34.55pt;margin-top:1.4pt;width:543pt;height:0;z-index:-1504;mso-position-horizontal-relative:page" coordorigin="691,28" coordsize="10860,0">
            <v:shape id="_x0000_s1052" style="position:absolute;left:691;top:28;width:10860;height:0" coordorigin="691,28" coordsize="10860,0" path="m691,28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Use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these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rbs to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ntell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nt des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riptions of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omp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ish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407F71">
        <w:rPr>
          <w:rFonts w:asciiTheme="minorHAnsi" w:hAnsiTheme="minorHAnsi" w:cstheme="minorHAnsi"/>
          <w:spacing w:val="4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B24E754" w14:textId="77777777" w:rsidR="00957B37" w:rsidRPr="00407F71" w:rsidRDefault="00957B37" w:rsidP="00407F71">
      <w:pPr>
        <w:spacing w:before="11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660" w:right="600" w:bottom="280" w:left="620" w:header="0" w:footer="671" w:gutter="0"/>
          <w:cols w:space="720"/>
        </w:sectPr>
      </w:pPr>
    </w:p>
    <w:p w14:paraId="61CB4D6B" w14:textId="77777777" w:rsidR="00957B37" w:rsidRPr="00407F71" w:rsidRDefault="00A968F7" w:rsidP="00407F71">
      <w:pPr>
        <w:spacing w:before="41"/>
        <w:ind w:left="100" w:right="-38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142FBA82">
          <v:shape id="_x0000_s1050" type="#_x0000_t202" style="position:absolute;left:0;text-align:left;margin-left:44.9pt;margin-top:26.9pt;width:525.95pt;height:637.25pt;z-index:-1503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13"/>
                    <w:gridCol w:w="1803"/>
                    <w:gridCol w:w="1889"/>
                    <w:gridCol w:w="1750"/>
                    <w:gridCol w:w="1767"/>
                    <w:gridCol w:w="1797"/>
                  </w:tblGrid>
                  <w:tr w:rsidR="00957B37" w14:paraId="627C352E" w14:textId="77777777">
                    <w:trPr>
                      <w:trHeight w:hRule="exact" w:val="264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5464C0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A9D8C4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dap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DA7D3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C3493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89CD09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ewed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8B9FC0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  <w:tr w:rsidR="00957B37" w14:paraId="10D48FB1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111AE6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41C6B0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pos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7045AB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2DBB84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7F7D4F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Sched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F72F0A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nos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957B37" w14:paraId="351DE431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9932D8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40757E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once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E82144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50F3E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ppo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AA130D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Sec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A9B8A9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ua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65033C3D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C7F980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BB8B33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D80C5A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5EB6F5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9D9BD0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6F46FD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  <w:tr w:rsidR="00957B37" w14:paraId="4C201364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2AD251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ab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D34551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1710BD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E9F41C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469AA8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A7F99F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Expe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74D281A6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94B9E0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AB71FC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409F73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1BC86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1A0792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hen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A129EE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Expl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7316FF0A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C4B69D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pos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9E81DE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oped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E923E0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121687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F6FDD4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Supe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747E1D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52518E58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432109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574098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5D764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sz w:val="22"/>
                            <w:szCs w:val="22"/>
                          </w:rPr>
                          <w:t>ua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34FECE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1FF8C2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Ter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96EEBC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2278CE0D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CE9D1D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6E1E88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95F557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econ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F1CB58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12C668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28303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73501461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8598E6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nced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4770AC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ew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BA240B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educ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057E42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C96FA9" w14:textId="77777777" w:rsidR="00957B37" w:rsidRDefault="00957B37"/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CD7D62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69AAFCF5" w14:textId="77777777">
                    <w:trPr>
                      <w:trHeight w:hRule="exact" w:val="256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2AD023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ded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7FB525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550B89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epa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A83800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791870" w14:textId="77777777" w:rsidR="00957B37" w:rsidRDefault="00A968F7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rga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onal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AB6E15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ewed</w:t>
                        </w:r>
                      </w:p>
                    </w:tc>
                  </w:tr>
                  <w:tr w:rsidR="00957B37" w14:paraId="0CDBA44E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B74155" w14:textId="77777777" w:rsidR="00957B37" w:rsidRDefault="00A968F7">
                        <w:pPr>
                          <w:spacing w:line="22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eba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523D29" w14:textId="77777777" w:rsidR="00957B37" w:rsidRDefault="00A968F7">
                        <w:pPr>
                          <w:spacing w:line="22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011B39" w14:textId="77777777" w:rsidR="00957B37" w:rsidRDefault="00A968F7">
                        <w:pPr>
                          <w:spacing w:line="22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7E1E90" w14:textId="77777777" w:rsidR="00957B37" w:rsidRDefault="00A968F7">
                        <w:pPr>
                          <w:spacing w:line="22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6777BE" w14:textId="77777777" w:rsidR="00957B37" w:rsidRDefault="00A968F7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699090" w14:textId="77777777" w:rsidR="00957B37" w:rsidRDefault="00A968F7">
                        <w:pPr>
                          <w:spacing w:line="22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6204C522" w14:textId="77777777">
                    <w:trPr>
                      <w:trHeight w:hRule="exact" w:val="251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3AFC75" w14:textId="77777777" w:rsidR="00957B37" w:rsidRDefault="00A968F7">
                        <w:pPr>
                          <w:spacing w:line="22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F3F038" w14:textId="77777777" w:rsidR="00957B37" w:rsidRDefault="00A968F7">
                        <w:pPr>
                          <w:spacing w:line="22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Fas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oned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35468" w14:textId="77777777" w:rsidR="00957B37" w:rsidRDefault="00A968F7">
                        <w:pPr>
                          <w:spacing w:line="22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D9FF3D" w14:textId="77777777" w:rsidR="00957B37" w:rsidRDefault="00A968F7">
                        <w:pPr>
                          <w:spacing w:line="22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217864" w14:textId="77777777" w:rsidR="00957B37" w:rsidRDefault="00A968F7">
                        <w:pPr>
                          <w:spacing w:line="22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1454C3" w14:textId="77777777" w:rsidR="00957B37" w:rsidRDefault="00A968F7">
                        <w:pPr>
                          <w:spacing w:line="22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561D76E5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0B92C6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0AA593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7EC4C2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4EFD7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5EF13C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ued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96250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Loc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55DE2D18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67153E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A6D47F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Founded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32F855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6DB9CF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7E0773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F0AB08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3243DDB1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74CDBB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055ADE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7BF1FB" w14:textId="77777777" w:rsidR="00957B37" w:rsidRDefault="00957B37"/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FF0346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2D6D25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C100AE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6F9C293C" w14:textId="77777777">
                    <w:trPr>
                      <w:trHeight w:hRule="exact" w:val="254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C97E7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7C797F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4DCB4A" w14:textId="77777777" w:rsidR="00957B37" w:rsidRDefault="00A968F7">
                        <w:pPr>
                          <w:spacing w:line="240" w:lineRule="exact"/>
                          <w:ind w:left="1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ping S</w:t>
                        </w:r>
                        <w:r>
                          <w:rPr>
                            <w:b/>
                            <w:spacing w:val="-3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7C9AAC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oped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466238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32DEDA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2FDBCBCE" w14:textId="77777777">
                    <w:trPr>
                      <w:trHeight w:hRule="exact" w:val="251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E6CD0B" w14:textId="77777777" w:rsidR="00957B37" w:rsidRDefault="00A968F7">
                        <w:pPr>
                          <w:spacing w:line="22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550EB7" w14:textId="77777777" w:rsidR="00957B37" w:rsidRDefault="00A968F7">
                        <w:pPr>
                          <w:spacing w:line="22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2255A7" w14:textId="77777777" w:rsidR="00957B37" w:rsidRDefault="00A968F7">
                        <w:pPr>
                          <w:spacing w:line="22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dap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3CB2F9" w14:textId="77777777" w:rsidR="00957B37" w:rsidRDefault="00A968F7">
                        <w:pPr>
                          <w:spacing w:line="22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AAC2FD" w14:textId="77777777" w:rsidR="00957B37" w:rsidRDefault="00A968F7">
                        <w:pPr>
                          <w:spacing w:line="22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oded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073729" w14:textId="77777777" w:rsidR="00957B37" w:rsidRDefault="00A968F7">
                        <w:pPr>
                          <w:spacing w:line="22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ewed</w:t>
                        </w:r>
                      </w:p>
                    </w:tc>
                  </w:tr>
                  <w:tr w:rsidR="00957B37" w14:paraId="5F3A0CCF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266240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Expr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93EC25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D71870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oca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D16816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93074F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8C2A28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Sea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ched</w:t>
                        </w:r>
                      </w:p>
                    </w:tc>
                  </w:tr>
                  <w:tr w:rsidR="00957B37" w14:paraId="48D218C5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0A3797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038642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sz w:val="22"/>
                            <w:szCs w:val="22"/>
                          </w:rPr>
                          <w:t>oduced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4242C1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07C977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pha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C8D50B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A1AF63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20BF98A6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0D130F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Fur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A109F3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07B7E0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nswer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25C4F2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ced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015713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bu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76419B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06903C69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4FDAC3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nco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886F77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Mod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28EF30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6CDECD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Enhan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AC3A8F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Exec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F62DB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42D74A00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6A3B3E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fl</w:t>
                        </w:r>
                        <w:r>
                          <w:rPr>
                            <w:sz w:val="22"/>
                            <w:szCs w:val="22"/>
                          </w:rPr>
                          <w:t>uenced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6FB515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82AE43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640CB1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47BFAA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909CAC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Tes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270D7B2E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3EC1D5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EEE6E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DDAF0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34EF1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Exec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C5579E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nco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BF1174" w14:textId="77777777" w:rsidR="00957B37" w:rsidRDefault="00957B37"/>
                    </w:tc>
                  </w:tr>
                  <w:tr w:rsidR="00957B37" w14:paraId="30702619" w14:textId="77777777">
                    <w:trPr>
                      <w:trHeight w:hRule="exact" w:val="256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3B5B91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4AAEF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8E63D2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9856B2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ene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429140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CB32FF" w14:textId="77777777" w:rsidR="00957B37" w:rsidRDefault="00A968F7">
                        <w:pPr>
                          <w:spacing w:line="240" w:lineRule="exact"/>
                          <w:ind w:left="19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eaching S</w:t>
                        </w:r>
                        <w:r>
                          <w:rPr>
                            <w:b/>
                            <w:spacing w:val="-3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957B37" w14:paraId="7B88E467" w14:textId="77777777">
                    <w:trPr>
                      <w:trHeight w:hRule="exact" w:val="251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724F2B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ewed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540668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Photo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hed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8678D4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oach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D64DEF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789965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A1B425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dap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02706E7B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AF3203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1E7AD3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5AD369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ab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6D260E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eaded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59C8CB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78E830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957B37" w14:paraId="1B76649A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4B0D85" w14:textId="77777777" w:rsidR="00957B37" w:rsidRDefault="00A968F7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5280F0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292498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6DB7E7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350D35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48807E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63308188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FE211E" w14:textId="77777777" w:rsidR="00957B37" w:rsidRDefault="00A968F7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</w:rPr>
                          <w:t>ud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494613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2405D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ouns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3BF41F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1115EA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8284E2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oach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957B37" w14:paraId="1ED554C7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E6176C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Lec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1D5BFB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Shaped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5E8C8C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ons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427A9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663212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9BCB5C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56DF2B43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220D4A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64B629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D1A7C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nos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DDEDD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nco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FA7FC3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044530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ondu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75CB4127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8B87AD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E0C59F" w14:textId="77777777" w:rsidR="00957B37" w:rsidRDefault="00957B37"/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0A536D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Educ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2F87A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eas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746364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15DCFB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494D5B78" w14:textId="77777777">
                    <w:trPr>
                      <w:trHeight w:hRule="exact" w:val="256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8F694F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C7C428" w14:textId="77777777" w:rsidR="00957B37" w:rsidRDefault="00A968F7">
                        <w:pPr>
                          <w:spacing w:line="240" w:lineRule="exact"/>
                          <w:ind w:left="12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Finan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/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BCFED0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Enco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882198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7D8841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E0FCC1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sz w:val="22"/>
                            <w:szCs w:val="22"/>
                          </w:rPr>
                          <w:t>ued</w:t>
                        </w:r>
                      </w:p>
                    </w:tc>
                  </w:tr>
                  <w:tr w:rsidR="00957B37" w14:paraId="045BDB88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BADEE4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Mod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059192" w14:textId="77777777" w:rsidR="00957B37" w:rsidRDefault="00A968F7">
                        <w:pPr>
                          <w:spacing w:line="240" w:lineRule="exact"/>
                          <w:ind w:left="12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ech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b/>
                            <w:spacing w:val="-3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AE3F1E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Ensu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B83AC3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B33504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059CC4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oped</w:t>
                        </w:r>
                      </w:p>
                    </w:tc>
                  </w:tr>
                  <w:tr w:rsidR="00957B37" w14:paraId="202DE35B" w14:textId="77777777">
                    <w:trPr>
                      <w:trHeight w:hRule="exact" w:val="251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019917" w14:textId="77777777" w:rsidR="00957B37" w:rsidRDefault="00A968F7">
                        <w:pPr>
                          <w:spacing w:line="22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bs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5AF965" w14:textId="77777777" w:rsidR="00957B37" w:rsidRDefault="00A968F7">
                        <w:pPr>
                          <w:spacing w:line="22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dap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1E8310" w14:textId="77777777" w:rsidR="00957B37" w:rsidRDefault="00A968F7">
                        <w:pPr>
                          <w:spacing w:line="22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Expe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96E1E5" w14:textId="77777777" w:rsidR="00957B37" w:rsidRDefault="00A968F7">
                        <w:pPr>
                          <w:spacing w:line="22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64C2F0" w14:textId="77777777" w:rsidR="00957B37" w:rsidRDefault="00A968F7">
                        <w:pPr>
                          <w:spacing w:line="22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Pur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976C98" w14:textId="77777777" w:rsidR="00957B37" w:rsidRDefault="00A968F7">
                        <w:pPr>
                          <w:spacing w:line="22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Enab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348FAE2E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77CF43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56EF77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2D95ED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Fac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D7BF1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Led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E89409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eco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ded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83DBAF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Enco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34744308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19D9E1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C844F0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096781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ili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D4A22B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5E3173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9BDCD9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ua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42735E91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3C4758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89F914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251C5B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BD895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4B3EAC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B01DC9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Fac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02A8718C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FFC381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Prop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FC1C1C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CF1565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749882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0BA4BF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BBEE0E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Focu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208EE04A" w14:textId="77777777">
                    <w:trPr>
                      <w:trHeight w:hRule="exact" w:val="254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18AEE6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Pub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FA7963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0F8E8E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DC8AEB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CA2F17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Sched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7D5766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ded</w:t>
                        </w:r>
                      </w:p>
                    </w:tc>
                  </w:tr>
                  <w:tr w:rsidR="00957B37" w14:paraId="46DA77E5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3F3081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34927E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E4A625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C6A006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F5E410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3B2A82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dua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54CA3AAE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366EA6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epo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3FA3B5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782294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ened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D38114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0B92BD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93886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7CBF1ED5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A026B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7BC193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ud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BE043C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B557DA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hau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F808CE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pda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76B307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2BBFB8D5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0EC4FE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pon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A8289B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ced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2A7E1B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48356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9F568D" w14:textId="77777777" w:rsidR="00957B37" w:rsidRDefault="00957B37"/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C85709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sz w:val="22"/>
                            <w:szCs w:val="22"/>
                          </w:rPr>
                          <w:t>uc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6C83BAE8" w14:textId="77777777">
                    <w:trPr>
                      <w:trHeight w:hRule="exact" w:val="256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227E92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5E93E9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ud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5D28A4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ECCAA3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268564" w14:textId="77777777" w:rsidR="00957B37" w:rsidRDefault="00A968F7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ch S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ki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D80D52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957B37" w14:paraId="19C8FE38" w14:textId="77777777">
                    <w:trPr>
                      <w:trHeight w:hRule="exact" w:val="251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A6585C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Spo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98817C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AC5781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5A118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21D628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219E76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786BF0A4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CD6CCE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D3F919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07FAE4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30C942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A5A6F2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024DB5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Tau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ht</w:t>
                        </w:r>
                      </w:p>
                    </w:tc>
                  </w:tr>
                  <w:tr w:rsidR="00957B37" w14:paraId="0F106BE1" w14:textId="77777777">
                    <w:trPr>
                      <w:trHeight w:hRule="exact" w:val="253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FBC640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Tra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F17D0F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57934C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BAA533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Prod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ced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606028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55B513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  <w:tr w:rsidR="00957B37" w14:paraId="0A2314B9" w14:textId="77777777">
                    <w:trPr>
                      <w:trHeight w:hRule="exact" w:val="252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073F47" w14:textId="77777777" w:rsidR="00957B37" w:rsidRDefault="00A968F7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34489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390905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Suppo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1BE911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eco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ended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C932E1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B1A567" w14:textId="77777777" w:rsidR="00957B37" w:rsidRDefault="00A968F7">
                        <w:pPr>
                          <w:spacing w:line="240" w:lineRule="exact"/>
                          <w:ind w:left="41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957B37" w14:paraId="5B20E858" w14:textId="77777777">
                    <w:trPr>
                      <w:trHeight w:hRule="exact" w:val="336"/>
                    </w:trPr>
                    <w:tc>
                      <w:tcPr>
                        <w:tcW w:w="1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DEA870" w14:textId="77777777" w:rsidR="00957B37" w:rsidRDefault="00957B37"/>
                    </w:tc>
                    <w:tc>
                      <w:tcPr>
                        <w:tcW w:w="18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F0C979" w14:textId="77777777" w:rsidR="00957B37" w:rsidRDefault="00A968F7">
                        <w:pPr>
                          <w:spacing w:line="240" w:lineRule="exact"/>
                          <w:ind w:left="34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oped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6DF94E" w14:textId="77777777" w:rsidR="00957B37" w:rsidRDefault="00A968F7">
                        <w:pPr>
                          <w:spacing w:line="240" w:lineRule="exact"/>
                          <w:ind w:left="3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01F0B7" w14:textId="77777777" w:rsidR="00957B37" w:rsidRDefault="00A968F7">
                        <w:pPr>
                          <w:spacing w:line="240" w:lineRule="exact"/>
                          <w:ind w:left="29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7C6BFB" w14:textId="77777777" w:rsidR="00957B37" w:rsidRDefault="00A968F7">
                        <w:pPr>
                          <w:spacing w:line="240" w:lineRule="exact"/>
                          <w:ind w:left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ondu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474B4F" w14:textId="77777777" w:rsidR="00957B37" w:rsidRDefault="00957B37"/>
                    </w:tc>
                  </w:tr>
                </w:tbl>
                <w:p w14:paraId="187E5F39" w14:textId="77777777" w:rsidR="00957B37" w:rsidRDefault="00957B37"/>
              </w:txbxContent>
            </v:textbox>
            <w10:wrap anchorx="page"/>
          </v:shape>
        </w:pic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mm</w:t>
      </w:r>
      <w:r w:rsidRPr="00407F71">
        <w:rPr>
          <w:rFonts w:asciiTheme="minorHAnsi" w:hAnsiTheme="minorHAnsi" w:cstheme="minorHAnsi"/>
          <w:b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/ 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z w:val="22"/>
          <w:szCs w:val="22"/>
        </w:rPr>
        <w:t>eo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4F65DBC9" w14:textId="77777777" w:rsidR="00957B37" w:rsidRPr="00407F71" w:rsidRDefault="00A968F7" w:rsidP="00407F71">
      <w:pPr>
        <w:spacing w:before="37"/>
        <w:ind w:right="-58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rea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ve S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11AD86AA" w14:textId="77777777" w:rsidR="00957B37" w:rsidRPr="00407F71" w:rsidRDefault="00A968F7" w:rsidP="00407F71">
      <w:pPr>
        <w:ind w:left="221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</w:p>
    <w:p w14:paraId="4913D6AA" w14:textId="77777777" w:rsidR="00957B37" w:rsidRPr="00407F71" w:rsidRDefault="00A968F7" w:rsidP="00407F71">
      <w:pPr>
        <w:spacing w:before="32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r w:rsidRPr="00407F71">
        <w:rPr>
          <w:rFonts w:asciiTheme="minorHAnsi" w:hAnsiTheme="minorHAnsi" w:cstheme="minorHAnsi"/>
          <w:sz w:val="22"/>
          <w:szCs w:val="22"/>
        </w:rPr>
        <w:t>Es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</w:p>
    <w:p w14:paraId="191F065C" w14:textId="77777777" w:rsidR="00957B37" w:rsidRPr="00407F71" w:rsidRDefault="00A968F7" w:rsidP="00407F71">
      <w:pPr>
        <w:ind w:right="-53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For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ca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</w:p>
    <w:p w14:paraId="5643BFA7" w14:textId="77777777" w:rsidR="00957B37" w:rsidRPr="00407F71" w:rsidRDefault="00A968F7" w:rsidP="00407F71">
      <w:pPr>
        <w:spacing w:before="41"/>
        <w:ind w:right="-38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r w:rsidRPr="00407F71">
        <w:rPr>
          <w:rFonts w:asciiTheme="minorHAnsi" w:hAnsiTheme="minorHAnsi" w:cstheme="minorHAnsi"/>
          <w:b/>
          <w:sz w:val="22"/>
          <w:szCs w:val="22"/>
        </w:rPr>
        <w:t>Manag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/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eaders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001C4768" w14:textId="77777777" w:rsidR="00957B37" w:rsidRPr="00407F71" w:rsidRDefault="00A968F7" w:rsidP="00407F71">
      <w:pPr>
        <w:spacing w:before="32"/>
        <w:ind w:right="-58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ced</w:t>
      </w:r>
    </w:p>
    <w:p w14:paraId="57EC1D2C" w14:textId="77777777" w:rsidR="00957B37" w:rsidRPr="00407F71" w:rsidRDefault="00A968F7" w:rsidP="00407F71">
      <w:pPr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</w:p>
    <w:p w14:paraId="18280A43" w14:textId="77777777" w:rsidR="00957B37" w:rsidRPr="00407F71" w:rsidRDefault="00A968F7" w:rsidP="00407F71">
      <w:pPr>
        <w:spacing w:before="32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407F71">
        <w:rPr>
          <w:rFonts w:asciiTheme="minorHAnsi" w:hAnsiTheme="minorHAnsi" w:cstheme="minorHAnsi"/>
          <w:sz w:val="22"/>
          <w:szCs w:val="22"/>
        </w:rPr>
        <w:t>ued</w:t>
      </w:r>
    </w:p>
    <w:p w14:paraId="531E7612" w14:textId="77777777" w:rsidR="00957B37" w:rsidRPr="00407F71" w:rsidRDefault="00A968F7" w:rsidP="00407F71">
      <w:pPr>
        <w:rPr>
          <w:rFonts w:asciiTheme="minorHAnsi" w:hAnsiTheme="minorHAnsi" w:cstheme="minorHAnsi"/>
          <w:sz w:val="22"/>
          <w:szCs w:val="22"/>
        </w:rPr>
        <w:sectPr w:rsidR="00957B37" w:rsidRPr="00407F71">
          <w:type w:val="continuous"/>
          <w:pgSz w:w="12240" w:h="15840"/>
          <w:pgMar w:top="1480" w:right="600" w:bottom="280" w:left="620" w:header="720" w:footer="720" w:gutter="0"/>
          <w:cols w:num="6" w:space="720" w:equalWidth="0">
            <w:col w:w="1678" w:space="240"/>
            <w:col w:w="1377" w:space="664"/>
            <w:col w:w="955" w:space="641"/>
            <w:col w:w="1634" w:space="406"/>
            <w:col w:w="821" w:space="997"/>
            <w:col w:w="1607"/>
          </w:cols>
        </w:sectPr>
      </w:pP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</w:p>
    <w:p w14:paraId="52A46030" w14:textId="77777777" w:rsidR="00957B37" w:rsidRPr="00407F71" w:rsidRDefault="00A968F7" w:rsidP="00407F71">
      <w:pPr>
        <w:spacing w:before="29"/>
        <w:ind w:left="4121" w:right="946" w:hanging="3147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660" w:right="600" w:bottom="280" w:left="620" w:header="0" w:footer="671" w:gutter="0"/>
          <w:cols w:space="720"/>
        </w:sectPr>
      </w:pPr>
      <w:r w:rsidRPr="00407F71">
        <w:rPr>
          <w:rFonts w:asciiTheme="minorHAnsi" w:hAnsiTheme="minorHAnsi" w:cstheme="minorHAnsi"/>
          <w:sz w:val="22"/>
          <w:szCs w:val="22"/>
        </w:rPr>
        <w:lastRenderedPageBreak/>
        <w:pict w14:anchorId="0612BFBB">
          <v:group id="_x0000_s1048" style="position:absolute;left:0;text-align:left;margin-left:34.55pt;margin-top:53.4pt;width:543pt;height:0;z-index:-1502;mso-position-horizontal-relative:page;mso-position-vertical-relative:page" coordorigin="691,1068" coordsize="10860,0">
            <v:shape id="_x0000_s1049" style="position:absolute;left:691;top:1068;width:10860;height:0" coordorigin="691,1068" coordsize="10860,0" path="m691,1068r10860,e" filled="f" strokeweight=".58pt">
              <v:path arrowok="t"/>
            </v:shape>
            <w10:wrap anchorx="page" anchory="page"/>
          </v:group>
        </w:pic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UMM</w:t>
      </w:r>
      <w:r w:rsidRPr="00407F71">
        <w:rPr>
          <w:rFonts w:asciiTheme="minorHAnsi" w:hAnsiTheme="minorHAnsi" w:cstheme="minorHAnsi"/>
          <w:b/>
          <w:sz w:val="22"/>
          <w:szCs w:val="22"/>
        </w:rPr>
        <w:t>ER</w:t>
      </w:r>
      <w:r w:rsidRPr="00407F71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407F71">
        <w:rPr>
          <w:rFonts w:asciiTheme="minorHAnsi" w:hAnsiTheme="minorHAnsi" w:cstheme="minorHAnsi"/>
          <w:b/>
          <w:sz w:val="22"/>
          <w:szCs w:val="22"/>
        </w:rPr>
        <w:t>OB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RN</w:t>
      </w:r>
      <w:r w:rsidRPr="00407F71">
        <w:rPr>
          <w:rFonts w:asciiTheme="minorHAnsi" w:hAnsiTheme="minorHAnsi" w:cstheme="minorHAnsi"/>
          <w:b/>
          <w:sz w:val="22"/>
          <w:szCs w:val="22"/>
        </w:rPr>
        <w:t>SH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407F71">
        <w:rPr>
          <w:rFonts w:asciiTheme="minorHAnsi" w:hAnsiTheme="minorHAnsi" w:cstheme="minorHAnsi"/>
          <w:b/>
          <w:sz w:val="22"/>
          <w:szCs w:val="22"/>
        </w:rPr>
        <w:t>LE</w:t>
      </w:r>
      <w:r w:rsidRPr="00407F7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z w:val="22"/>
          <w:szCs w:val="22"/>
        </w:rPr>
        <w:t>OR</w:t>
      </w:r>
      <w:r w:rsidRPr="00407F71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UND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SS</w:t>
      </w:r>
      <w:r w:rsidRPr="00407F7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ST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UD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LEXAN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z w:val="22"/>
          <w:szCs w:val="22"/>
        </w:rPr>
        <w:t>IT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EL</w:t>
      </w:r>
      <w:r w:rsidRPr="00407F71">
        <w:rPr>
          <w:rFonts w:asciiTheme="minorHAnsi" w:hAnsiTheme="minorHAnsi" w:cstheme="minorHAnsi"/>
          <w:b/>
          <w:sz w:val="22"/>
          <w:szCs w:val="22"/>
        </w:rPr>
        <w:t>L</w:t>
      </w:r>
    </w:p>
    <w:p w14:paraId="070AEE81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College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Ad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b/>
          <w:sz w:val="22"/>
          <w:szCs w:val="22"/>
        </w:rPr>
        <w:t>ss</w:t>
      </w:r>
    </w:p>
    <w:p w14:paraId="496C6EE7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7F71">
        <w:rPr>
          <w:rFonts w:asciiTheme="minorHAnsi" w:hAnsiTheme="minorHAnsi" w:cstheme="minorHAnsi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ox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77</w:t>
      </w:r>
    </w:p>
    <w:p w14:paraId="5FE77BEB" w14:textId="77777777" w:rsidR="00957B37" w:rsidRPr="00407F71" w:rsidRDefault="00A968F7" w:rsidP="00407F71">
      <w:pPr>
        <w:ind w:left="100" w:right="-56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H 43022</w:t>
      </w:r>
    </w:p>
    <w:p w14:paraId="4E89C4B5" w14:textId="77777777" w:rsidR="00957B37" w:rsidRPr="00407F71" w:rsidRDefault="00A968F7" w:rsidP="00407F71">
      <w:pPr>
        <w:ind w:left="-38" w:right="-38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hyperlink r:id="rId11">
        <w:r w:rsidRPr="00407F71">
          <w:rPr>
            <w:rFonts w:asciiTheme="minorHAnsi" w:hAnsiTheme="minorHAnsi" w:cstheme="minorHAnsi"/>
            <w:sz w:val="22"/>
            <w:szCs w:val="22"/>
          </w:rPr>
          <w:t>m</w:t>
        </w:r>
        <w:r w:rsidRPr="00407F71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407F71">
          <w:rPr>
            <w:rFonts w:asciiTheme="minorHAnsi" w:hAnsiTheme="minorHAnsi" w:cstheme="minorHAnsi"/>
            <w:sz w:val="22"/>
            <w:szCs w:val="22"/>
          </w:rPr>
          <w:t>tch</w:t>
        </w:r>
        <w:r w:rsidRPr="00407F71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407F71">
          <w:rPr>
            <w:rFonts w:asciiTheme="minorHAnsi" w:hAnsiTheme="minorHAnsi" w:cstheme="minorHAnsi"/>
            <w:sz w:val="22"/>
            <w:szCs w:val="22"/>
          </w:rPr>
          <w:t>l</w:t>
        </w:r>
        <w:r w:rsidRPr="00407F71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407F71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407F71">
          <w:rPr>
            <w:rFonts w:asciiTheme="minorHAnsi" w:hAnsiTheme="minorHAnsi" w:cstheme="minorHAnsi"/>
            <w:sz w:val="22"/>
            <w:szCs w:val="22"/>
          </w:rPr>
          <w:t>@k</w:t>
        </w:r>
        <w:r w:rsidRPr="00407F71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407F71">
          <w:rPr>
            <w:rFonts w:asciiTheme="minorHAnsi" w:hAnsiTheme="minorHAnsi" w:cstheme="minorHAnsi"/>
            <w:spacing w:val="5"/>
            <w:sz w:val="22"/>
            <w:szCs w:val="22"/>
          </w:rPr>
          <w:t>n</w:t>
        </w:r>
        <w:r w:rsidRPr="00407F71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407F71">
          <w:rPr>
            <w:rFonts w:asciiTheme="minorHAnsi" w:hAnsiTheme="minorHAnsi" w:cstheme="minorHAnsi"/>
            <w:sz w:val="22"/>
            <w:szCs w:val="22"/>
          </w:rPr>
          <w:t>on.</w:t>
        </w:r>
        <w:r w:rsidRPr="00407F71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407F71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164C2188" w14:textId="77777777" w:rsidR="00957B37" w:rsidRPr="00407F71" w:rsidRDefault="00A968F7" w:rsidP="00407F71">
      <w:pPr>
        <w:ind w:left="324" w:right="326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(505)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444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6842</w:t>
      </w:r>
    </w:p>
    <w:p w14:paraId="01AF26B7" w14:textId="77777777" w:rsidR="00957B37" w:rsidRPr="00407F71" w:rsidRDefault="00A968F7" w:rsidP="00407F71">
      <w:pPr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dd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b/>
          <w:sz w:val="22"/>
          <w:szCs w:val="22"/>
        </w:rPr>
        <w:t>ss</w:t>
      </w:r>
    </w:p>
    <w:p w14:paraId="376CF8D2" w14:textId="77777777" w:rsidR="00957B37" w:rsidRPr="00407F71" w:rsidRDefault="00A968F7" w:rsidP="00407F71">
      <w:pPr>
        <w:ind w:left="406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1756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</w:p>
    <w:p w14:paraId="6A926EEC" w14:textId="77777777" w:rsidR="00957B37" w:rsidRPr="00407F71" w:rsidRDefault="00A968F7" w:rsidP="00407F71">
      <w:pPr>
        <w:ind w:left="307"/>
        <w:rPr>
          <w:rFonts w:asciiTheme="minorHAnsi" w:hAnsiTheme="minorHAnsi" w:cstheme="minorHAnsi"/>
          <w:sz w:val="22"/>
          <w:szCs w:val="22"/>
        </w:rPr>
        <w:sectPr w:rsidR="00957B37" w:rsidRPr="00407F71">
          <w:type w:val="continuous"/>
          <w:pgSz w:w="12240" w:h="15840"/>
          <w:pgMar w:top="1480" w:right="600" w:bottom="280" w:left="620" w:header="720" w:footer="720" w:gutter="0"/>
          <w:cols w:num="3" w:space="720" w:equalWidth="0">
            <w:col w:w="2064" w:space="2323"/>
            <w:col w:w="2225" w:space="2257"/>
            <w:col w:w="2151"/>
          </w:cols>
        </w:sectPr>
      </w:pPr>
      <w:r w:rsidRPr="00407F71">
        <w:rPr>
          <w:rFonts w:asciiTheme="minorHAnsi" w:hAnsiTheme="minorHAnsi" w:cstheme="minorHAnsi"/>
          <w:position w:val="-1"/>
          <w:sz w:val="22"/>
          <w:szCs w:val="22"/>
        </w:rPr>
        <w:t>Edin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, MN 55000</w:t>
      </w:r>
    </w:p>
    <w:p w14:paraId="0EB65464" w14:textId="77777777" w:rsidR="00957B37" w:rsidRPr="00407F71" w:rsidRDefault="00957B37" w:rsidP="00407F7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3D02F16" w14:textId="77777777" w:rsidR="00957B37" w:rsidRPr="00407F71" w:rsidRDefault="00A968F7" w:rsidP="00407F71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BJE</w:t>
      </w:r>
      <w:r w:rsidRPr="00407F71">
        <w:rPr>
          <w:rFonts w:asciiTheme="minorHAnsi" w:hAnsiTheme="minorHAnsi" w:cstheme="minorHAnsi"/>
          <w:b/>
          <w:sz w:val="22"/>
          <w:szCs w:val="22"/>
        </w:rPr>
        <w:t>CT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</w:p>
    <w:p w14:paraId="64AB1FA7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To obtain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summer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nship with a 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ws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utili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z w:val="22"/>
          <w:szCs w:val="22"/>
        </w:rPr>
        <w:t>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407F71">
        <w:rPr>
          <w:rFonts w:asciiTheme="minorHAnsi" w:hAnsiTheme="minorHAnsi" w:cstheme="minorHAnsi"/>
          <w:sz w:val="22"/>
          <w:szCs w:val="22"/>
        </w:rPr>
        <w:t>ritin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ompu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407F71">
        <w:rPr>
          <w:rFonts w:asciiTheme="minorHAnsi" w:hAnsiTheme="minorHAnsi" w:cstheme="minorHAnsi"/>
          <w:sz w:val="22"/>
          <w:szCs w:val="22"/>
        </w:rPr>
        <w:t>r skil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</w:p>
    <w:p w14:paraId="13EA4082" w14:textId="77777777" w:rsidR="00957B37" w:rsidRPr="00407F71" w:rsidRDefault="00957B37" w:rsidP="00407F7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B971DA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DUCAT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</w:p>
    <w:p w14:paraId="11517BA2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on Col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, 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407F71">
        <w:rPr>
          <w:rFonts w:asciiTheme="minorHAnsi" w:hAnsiTheme="minorHAnsi" w:cstheme="minorHAnsi"/>
          <w:sz w:val="22"/>
          <w:szCs w:val="22"/>
        </w:rPr>
        <w:t xml:space="preserve">r,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</w:p>
    <w:p w14:paraId="7E00BB9B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Ba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z w:val="22"/>
          <w:szCs w:val="22"/>
        </w:rPr>
        <w:t>h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lor of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Arts in History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sz w:val="22"/>
          <w:szCs w:val="22"/>
        </w:rPr>
        <w:t>ted 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2014</w:t>
      </w:r>
    </w:p>
    <w:p w14:paraId="7D2A2DA1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Minor: En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sh</w:t>
      </w:r>
    </w:p>
    <w:p w14:paraId="5625714C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GPA 3.5/4.0</w:t>
      </w:r>
    </w:p>
    <w:p w14:paraId="75785B87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roj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t: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Histo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f v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rious 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riting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les in the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9</w:t>
      </w:r>
      <w:r w:rsidRPr="00407F71">
        <w:rPr>
          <w:rFonts w:asciiTheme="minorHAnsi" w:hAnsiTheme="minorHAnsi" w:cstheme="minorHAnsi"/>
          <w:spacing w:val="1"/>
          <w:position w:val="10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ntu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255C51F7" w14:textId="77777777" w:rsidR="00957B37" w:rsidRPr="00407F71" w:rsidRDefault="00957B37" w:rsidP="00407F7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1C13763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No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thfi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ld H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hool, Edin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, MN</w:t>
      </w:r>
    </w:p>
    <w:p w14:paraId="4C76B5D1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High S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hool Graduate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7F71">
        <w:rPr>
          <w:rFonts w:asciiTheme="minorHAnsi" w:hAnsiTheme="minorHAnsi" w:cstheme="minorHAnsi"/>
          <w:sz w:val="22"/>
          <w:szCs w:val="22"/>
        </w:rPr>
        <w:t>une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</w:p>
    <w:p w14:paraId="0129FF80" w14:textId="77777777" w:rsidR="00957B37" w:rsidRPr="00407F71" w:rsidRDefault="00957B37" w:rsidP="00407F7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33B8C8B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NCE</w:t>
      </w:r>
    </w:p>
    <w:p w14:paraId="5E8B8F6E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MJ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ng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., Co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umbus, OH</w:t>
      </w:r>
    </w:p>
    <w:p w14:paraId="2B0A5996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Off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Assistant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20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07F71">
        <w:rPr>
          <w:rFonts w:asciiTheme="minorHAnsi" w:hAnsiTheme="minorHAnsi" w:cstheme="minorHAnsi"/>
          <w:sz w:val="22"/>
          <w:szCs w:val="22"/>
        </w:rPr>
        <w:t>2</w:t>
      </w:r>
    </w:p>
    <w:p w14:paraId="471B952D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rote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lette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 in 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sponse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to custom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sz w:val="22"/>
          <w:szCs w:val="22"/>
        </w:rPr>
        <w:t>qu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sts</w:t>
      </w:r>
    </w:p>
    <w:p w14:paraId="0836B658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Ent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in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 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tab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se</w:t>
      </w:r>
    </w:p>
    <w:p w14:paraId="35FDFD06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spond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to 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qu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ons</w:t>
      </w:r>
    </w:p>
    <w:p w14:paraId="6BE0ABB7" w14:textId="77777777" w:rsidR="00957B37" w:rsidRPr="00407F71" w:rsidRDefault="00957B37" w:rsidP="00407F7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52871D6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 Minnetonk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, Minn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tonka, MN</w:t>
      </w:r>
    </w:p>
    <w:p w14:paraId="1BA3D704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 xml:space="preserve">Camp Counselor         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20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07F71">
        <w:rPr>
          <w:rFonts w:asciiTheme="minorHAnsi" w:hAnsiTheme="minorHAnsi" w:cstheme="minorHAnsi"/>
          <w:sz w:val="22"/>
          <w:szCs w:val="22"/>
        </w:rPr>
        <w:t xml:space="preserve">0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 20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07F71">
        <w:rPr>
          <w:rFonts w:asciiTheme="minorHAnsi" w:hAnsiTheme="minorHAnsi" w:cstheme="minorHAnsi"/>
          <w:sz w:val="22"/>
          <w:szCs w:val="22"/>
        </w:rPr>
        <w:t>1</w:t>
      </w:r>
    </w:p>
    <w:p w14:paraId="777C77BC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rvis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bin of six, ag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 1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14</w:t>
      </w:r>
    </w:p>
    <w:p w14:paraId="7D0A6BD7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wide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 and so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ial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ts for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rs</w:t>
      </w:r>
    </w:p>
    <w:p w14:paraId="13D823C0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Motivat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mpe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 to 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th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skil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s and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07F71">
        <w:rPr>
          <w:rFonts w:asciiTheme="minorHAnsi" w:hAnsiTheme="minorHAnsi" w:cstheme="minorHAnsi"/>
          <w:sz w:val="22"/>
          <w:szCs w:val="22"/>
        </w:rPr>
        <w:t>nter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 comp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ons</w:t>
      </w:r>
    </w:p>
    <w:p w14:paraId="65E02DFA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for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most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pirited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z w:val="22"/>
          <w:szCs w:val="22"/>
        </w:rPr>
        <w:t>bin cl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</w:p>
    <w:p w14:paraId="6450B69F" w14:textId="77777777" w:rsidR="00957B37" w:rsidRPr="00407F71" w:rsidRDefault="00957B37" w:rsidP="00407F7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77AD3B2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ADERS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IP</w:t>
      </w:r>
      <w:r w:rsidRPr="00407F7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CTI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407F71">
        <w:rPr>
          <w:rFonts w:asciiTheme="minorHAnsi" w:hAnsiTheme="minorHAnsi" w:cstheme="minorHAnsi"/>
          <w:b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0E1816A7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on Col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, 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407F71">
        <w:rPr>
          <w:rFonts w:asciiTheme="minorHAnsi" w:hAnsiTheme="minorHAnsi" w:cstheme="minorHAnsi"/>
          <w:sz w:val="22"/>
          <w:szCs w:val="22"/>
        </w:rPr>
        <w:t xml:space="preserve">r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</w:p>
    <w:p w14:paraId="4D29C6FB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Firs</w:t>
      </w:r>
      <w:r w:rsidRPr="00407F71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-</w:t>
      </w:r>
      <w:r w:rsidRPr="00407F71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ar Stud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z w:val="22"/>
          <w:szCs w:val="22"/>
        </w:rPr>
        <w:t>ou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z w:val="22"/>
          <w:szCs w:val="22"/>
        </w:rPr>
        <w:t>il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2011</w:t>
      </w:r>
    </w:p>
    <w:p w14:paraId="56C35B81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info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mational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d so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 xml:space="preserve">ial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nts f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r the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407F71">
        <w:rPr>
          <w:rFonts w:asciiTheme="minorHAnsi" w:hAnsiTheme="minorHAnsi" w:cstheme="minorHAnsi"/>
          <w:sz w:val="22"/>
          <w:szCs w:val="22"/>
        </w:rPr>
        <w:t>14 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ss</w:t>
      </w:r>
    </w:p>
    <w:p w14:paraId="1F9A5947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407F71">
        <w:rPr>
          <w:rFonts w:asciiTheme="minorHAnsi" w:hAnsiTheme="minorHAnsi" w:cstheme="minorHAnsi"/>
          <w:i/>
          <w:sz w:val="22"/>
          <w:szCs w:val="22"/>
        </w:rPr>
        <w:t>s Bas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tba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am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z w:val="22"/>
          <w:szCs w:val="22"/>
        </w:rPr>
        <w:t>anag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</w:t>
      </w:r>
      <w:r w:rsidRPr="00407F71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</w:p>
    <w:p w14:paraId="7F5FC478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No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thfi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ld H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hool, Edin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, MN</w:t>
      </w:r>
    </w:p>
    <w:p w14:paraId="18011AF8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Student N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wspap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r, Edi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or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2009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</w:p>
    <w:p w14:paraId="7D745ACE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Compos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mon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r,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rticle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su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ons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le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ompa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photos</w:t>
      </w:r>
    </w:p>
    <w:p w14:paraId="73CC924F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Student N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wspap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r, Staff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407F71">
        <w:rPr>
          <w:rFonts w:asciiTheme="minorHAnsi" w:hAnsiTheme="minorHAnsi" w:cstheme="minorHAnsi"/>
          <w:i/>
          <w:sz w:val="22"/>
          <w:szCs w:val="22"/>
        </w:rPr>
        <w:t>ri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</w:t>
      </w:r>
      <w:r w:rsidRPr="00407F71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2007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2009</w:t>
      </w:r>
    </w:p>
    <w:p w14:paraId="0A15DC1C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Comp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led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rticl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s on sports,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z w:val="22"/>
          <w:szCs w:val="22"/>
        </w:rPr>
        <w:t>ter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pro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nd 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ote the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niors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olu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</w:p>
    <w:p w14:paraId="03A9D7F2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arboo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07F71">
        <w:rPr>
          <w:rFonts w:asciiTheme="minorHAnsi" w:hAnsiTheme="minorHAnsi" w:cstheme="minorHAnsi"/>
          <w:i/>
          <w:sz w:val="22"/>
          <w:szCs w:val="22"/>
        </w:rPr>
        <w:t>, Sta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i/>
          <w:sz w:val="22"/>
          <w:szCs w:val="22"/>
        </w:rPr>
        <w:t>f M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mb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2009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</w:p>
    <w:p w14:paraId="25CE141D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se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ior 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 of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407F71">
        <w:rPr>
          <w:rFonts w:asciiTheme="minorHAnsi" w:hAnsiTheme="minorHAnsi" w:cstheme="minorHAnsi"/>
          <w:sz w:val="22"/>
          <w:szCs w:val="22"/>
        </w:rPr>
        <w:t>ndid pho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phs</w:t>
      </w:r>
    </w:p>
    <w:p w14:paraId="6DE67506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Varsi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y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Curl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am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2008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</w:p>
    <w:p w14:paraId="3D2454E0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inalist, 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sota State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mp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onships,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2009</w:t>
      </w:r>
    </w:p>
    <w:p w14:paraId="35D8EC38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ig Broth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rs/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is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rs,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Knox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Coun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, OH</w:t>
      </w:r>
    </w:p>
    <w:p w14:paraId="5DEAE7D3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Volunt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7F71">
        <w:rPr>
          <w:rFonts w:asciiTheme="minorHAnsi" w:hAnsiTheme="minorHAnsi" w:cstheme="minorHAnsi"/>
          <w:sz w:val="22"/>
          <w:szCs w:val="22"/>
        </w:rPr>
        <w:t>ll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2011</w:t>
      </w:r>
    </w:p>
    <w:p w14:paraId="17CC6E6F" w14:textId="77777777" w:rsidR="00957B37" w:rsidRPr="00407F71" w:rsidRDefault="00A968F7" w:rsidP="00407F71">
      <w:pPr>
        <w:spacing w:before="3"/>
        <w:ind w:left="460"/>
        <w:rPr>
          <w:rFonts w:asciiTheme="minorHAnsi" w:hAnsiTheme="minorHAnsi" w:cstheme="minorHAnsi"/>
          <w:sz w:val="22"/>
          <w:szCs w:val="22"/>
        </w:rPr>
        <w:sectPr w:rsidR="00957B37" w:rsidRPr="00407F71">
          <w:type w:val="continuous"/>
          <w:pgSz w:w="12240" w:h="15840"/>
          <w:pgMar w:top="1480" w:right="600" w:bottom="280" w:left="620" w:header="720" w:footer="720" w:gutter="0"/>
          <w:cols w:space="720"/>
        </w:sect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F71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Mento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 un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iv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 1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0-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 xml:space="preserve">old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7F71">
        <w:rPr>
          <w:rFonts w:asciiTheme="minorHAnsi" w:hAnsiTheme="minorHAnsi" w:cstheme="minorHAnsi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</w:p>
    <w:p w14:paraId="18B55791" w14:textId="77777777" w:rsidR="00957B37" w:rsidRPr="00407F71" w:rsidRDefault="00A968F7" w:rsidP="00407F71">
      <w:pPr>
        <w:spacing w:before="57"/>
        <w:ind w:left="1742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lastRenderedPageBreak/>
        <w:t>C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407F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ÉS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UM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AMP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LE</w:t>
      </w:r>
      <w:r w:rsidRPr="00407F71">
        <w:rPr>
          <w:rFonts w:asciiTheme="minorHAnsi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407F71">
        <w:rPr>
          <w:rFonts w:asciiTheme="minorHAnsi" w:hAnsiTheme="minorHAnsi" w:cstheme="minorHAnsi"/>
          <w:b/>
          <w:spacing w:val="-1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RADU</w:t>
      </w:r>
      <w:r w:rsidRPr="00407F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TES</w:t>
      </w:r>
    </w:p>
    <w:p w14:paraId="7FED14D6" w14:textId="77777777" w:rsidR="00957B37" w:rsidRPr="00407F71" w:rsidRDefault="00957B37" w:rsidP="00407F7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455AAA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10B40E97" w14:textId="77777777" w:rsidR="00957B37" w:rsidRPr="00407F71" w:rsidRDefault="00A968F7" w:rsidP="00407F71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z w:val="22"/>
          <w:szCs w:val="22"/>
        </w:rPr>
        <w:t>IA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407F71">
        <w:rPr>
          <w:rFonts w:asciiTheme="minorHAnsi" w:hAnsiTheme="minorHAnsi" w:cstheme="minorHAnsi"/>
          <w:b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ARR</w:t>
      </w:r>
      <w:r w:rsidRPr="00407F71">
        <w:rPr>
          <w:rFonts w:asciiTheme="minorHAnsi" w:hAnsiTheme="minorHAnsi" w:cstheme="minorHAnsi"/>
          <w:b/>
          <w:sz w:val="22"/>
          <w:szCs w:val="22"/>
        </w:rPr>
        <w:t>IS</w:t>
      </w:r>
    </w:p>
    <w:p w14:paraId="66A080BC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18522CBF">
          <v:group id="_x0000_s1046" style="position:absolute;left:0;text-align:left;margin-left:34.55pt;margin-top:14.05pt;width:543pt;height:0;z-index:-1500;mso-position-horizontal-relative:page" coordorigin="691,281" coordsize="10860,0">
            <v:shape id="_x0000_s1047" style="position:absolute;left:691;top:281;width:10860;height:0" coordorigin="691,281" coordsize="10860,0" path="m691,281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836 M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adow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, PA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17011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71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7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7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6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0852 </w:t>
      </w:r>
      <w:r w:rsidRPr="00407F71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hyperlink r:id="rId12"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ha</w:t>
        </w:r>
        <w:r w:rsidRPr="00407F71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407F71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r</w:t>
        </w:r>
        <w:r w:rsidRPr="00407F71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i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sd</w:t>
        </w:r>
        <w:r w:rsidRPr="00407F71">
          <w:rPr>
            <w:rFonts w:asciiTheme="minorHAnsi" w:hAnsiTheme="minorHAnsi" w:cstheme="minorHAnsi"/>
            <w:spacing w:val="-3"/>
            <w:position w:val="-1"/>
            <w:sz w:val="22"/>
            <w:szCs w:val="22"/>
          </w:rPr>
          <w:t>m</w:t>
        </w:r>
        <w:r w:rsidRPr="00407F71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@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g</w:t>
        </w:r>
        <w:r w:rsidRPr="00407F71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a</w:t>
        </w:r>
        <w:r w:rsidRPr="00407F71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il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.com</w:t>
        </w:r>
      </w:hyperlink>
    </w:p>
    <w:p w14:paraId="367789E2" w14:textId="77777777" w:rsidR="00957B37" w:rsidRPr="00407F71" w:rsidRDefault="00957B37" w:rsidP="00407F7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F177EC" w14:textId="77777777" w:rsidR="00957B37" w:rsidRPr="00407F71" w:rsidRDefault="00A968F7" w:rsidP="00407F71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238B5DA0">
          <v:group id="_x0000_s1044" style="position:absolute;left:0;text-align:left;margin-left:34.55pt;margin-top:53.4pt;width:543pt;height:0;z-index:-1501;mso-position-horizontal-relative:page;mso-position-vertical-relative:page" coordorigin="691,1068" coordsize="10860,0">
            <v:shape id="_x0000_s1045" style="position:absolute;left:691;top:1068;width:10860;height:0" coordorigin="691,1068" coordsize="10860,0" path="m691,1068r10860,e" filled="f" strokeweight=".58pt">
              <v:path arrowok="t"/>
            </v:shape>
            <w10:wrap anchorx="page" anchory="page"/>
          </v:group>
        </w:pic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407F71">
        <w:rPr>
          <w:rFonts w:asciiTheme="minorHAnsi" w:hAnsiTheme="minorHAnsi" w:cstheme="minorHAnsi"/>
          <w:b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</w:p>
    <w:p w14:paraId="249263E4" w14:textId="77777777" w:rsidR="00957B37" w:rsidRPr="00407F71" w:rsidRDefault="00A968F7" w:rsidP="00407F71">
      <w:pPr>
        <w:spacing w:before="23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34938C7B">
          <v:group id="_x0000_s1042" style="position:absolute;left:0;text-align:left;margin-left:34.55pt;margin-top:1.2pt;width:543pt;height:0;z-index:-1499;mso-position-horizontal-relative:page" coordorigin="691,24" coordsize="10860,0">
            <v:shape id="_x0000_s1043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enyon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eg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</w:p>
    <w:p w14:paraId="1F0EDC6D" w14:textId="77777777" w:rsidR="00957B37" w:rsidRPr="00407F71" w:rsidRDefault="00A968F7" w:rsidP="00407F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Bache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i/>
          <w:sz w:val="22"/>
          <w:szCs w:val="22"/>
        </w:rPr>
        <w:t>f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 P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ca</w:t>
      </w:r>
      <w:r w:rsidRPr="00407F71">
        <w:rPr>
          <w:rFonts w:asciiTheme="minorHAnsi" w:hAnsiTheme="minorHAnsi" w:cstheme="minorHAnsi"/>
          <w:i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en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z w:val="22"/>
          <w:szCs w:val="22"/>
        </w:rPr>
        <w:t>e,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z w:val="22"/>
          <w:szCs w:val="22"/>
        </w:rPr>
        <w:t>ay 2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z w:val="22"/>
          <w:szCs w:val="22"/>
        </w:rPr>
        <w:t>12</w:t>
      </w:r>
    </w:p>
    <w:p w14:paraId="182AF6B9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4347E8BB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 G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407F71">
        <w:rPr>
          <w:rFonts w:asciiTheme="minorHAnsi" w:hAnsiTheme="minorHAnsi" w:cstheme="minorHAnsi"/>
          <w:sz w:val="22"/>
          <w:szCs w:val="22"/>
        </w:rPr>
        <w:t>: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3.4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407F71">
        <w:rPr>
          <w:rFonts w:asciiTheme="minorHAnsi" w:hAnsiTheme="minorHAnsi" w:cstheme="minorHAnsi"/>
          <w:sz w:val="22"/>
          <w:szCs w:val="22"/>
        </w:rPr>
        <w:t>4.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07F71">
        <w:rPr>
          <w:rFonts w:asciiTheme="minorHAnsi" w:hAnsiTheme="minorHAnsi" w:cstheme="minorHAnsi"/>
          <w:sz w:val="22"/>
          <w:szCs w:val="22"/>
        </w:rPr>
        <w:t>0;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Sch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, 201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2012</w:t>
      </w:r>
    </w:p>
    <w:p w14:paraId="38B81963" w14:textId="77777777" w:rsidR="00957B37" w:rsidRPr="00407F71" w:rsidRDefault="00A968F7" w:rsidP="00407F71">
      <w:pPr>
        <w:tabs>
          <w:tab w:val="left" w:pos="820"/>
        </w:tabs>
        <w:spacing w:before="1"/>
        <w:ind w:left="820" w:right="1177" w:hanging="3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F71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F71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eva</w:t>
      </w:r>
      <w:r w:rsidRPr="00407F71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ou</w:t>
      </w:r>
      <w:r w:rsidRPr="00407F71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i/>
          <w:spacing w:val="1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: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oec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no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ac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oeco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, Pol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cal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Econo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cal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os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ph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na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, and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</w:p>
    <w:p w14:paraId="09B2C170" w14:textId="77777777" w:rsidR="00957B37" w:rsidRPr="00407F71" w:rsidRDefault="00957B37" w:rsidP="00407F7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B38A54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z w:val="22"/>
          <w:szCs w:val="22"/>
        </w:rPr>
        <w:t>oc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eg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ji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Peop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ep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 of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na</w:t>
      </w:r>
    </w:p>
    <w:p w14:paraId="67CE8B89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ns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ve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se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z w:val="22"/>
          <w:szCs w:val="22"/>
        </w:rPr>
        <w:t>angua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u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i/>
          <w:sz w:val="22"/>
          <w:szCs w:val="22"/>
        </w:rPr>
        <w:t>y p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>o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i/>
          <w:sz w:val="22"/>
          <w:szCs w:val="22"/>
        </w:rPr>
        <w:t>ram,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ng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 2011</w:t>
      </w:r>
    </w:p>
    <w:p w14:paraId="79CBEA7F" w14:textId="77777777" w:rsidR="00957B37" w:rsidRPr="00407F71" w:rsidRDefault="00957B37" w:rsidP="00407F7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EF00146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anj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ve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, Peop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ep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c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na</w:t>
      </w:r>
    </w:p>
    <w:p w14:paraId="786DAD13" w14:textId="77777777" w:rsidR="00957B37" w:rsidRPr="00407F71" w:rsidRDefault="00A968F7" w:rsidP="00407F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udy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abro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z w:val="22"/>
          <w:szCs w:val="22"/>
        </w:rPr>
        <w:t>d pro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ram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407F71">
        <w:rPr>
          <w:rFonts w:asciiTheme="minorHAnsi" w:hAnsiTheme="minorHAnsi" w:cstheme="minorHAnsi"/>
          <w:i/>
          <w:sz w:val="22"/>
          <w:szCs w:val="22"/>
        </w:rPr>
        <w:t>or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ud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s of</w:t>
      </w:r>
      <w:r w:rsidRPr="00407F7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>e 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ud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>,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F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Seme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2010</w:t>
      </w:r>
    </w:p>
    <w:p w14:paraId="22959928" w14:textId="77777777" w:rsidR="00957B37" w:rsidRPr="00407F71" w:rsidRDefault="00957B37" w:rsidP="00407F7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02152B2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7F71">
        <w:rPr>
          <w:rFonts w:asciiTheme="minorHAnsi" w:hAnsiTheme="minorHAnsi" w:cstheme="minorHAnsi"/>
          <w:b/>
          <w:sz w:val="22"/>
          <w:szCs w:val="22"/>
        </w:rPr>
        <w:t>IE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</w:p>
    <w:p w14:paraId="796E5538" w14:textId="77777777" w:rsidR="00957B37" w:rsidRPr="00407F71" w:rsidRDefault="00A968F7" w:rsidP="00407F71">
      <w:pPr>
        <w:spacing w:before="25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1B811DDB">
          <v:group id="_x0000_s1040" style="position:absolute;left:0;text-align:left;margin-left:34.55pt;margin-top:1.3pt;width:543pt;height:0;z-index:-1498;mso-position-horizontal-relative:page" coordorigin="691,26" coordsize="10860,0">
            <v:shape id="_x0000_s1041" style="position:absolute;left:691;top:26;width:10860;height:0" coordorigin="691,26" coordsize="10860,0" path="m691,26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z w:val="22"/>
          <w:szCs w:val="22"/>
        </w:rPr>
        <w:t>en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sy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vania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ce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o</w:t>
      </w:r>
      <w:r w:rsidRPr="00407F71">
        <w:rPr>
          <w:rFonts w:asciiTheme="minorHAnsi" w:hAnsiTheme="minorHAnsi" w:cstheme="minorHAnsi"/>
          <w:b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t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e At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rney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er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al</w:t>
      </w:r>
      <w:r w:rsidRPr="00407F71">
        <w:rPr>
          <w:rFonts w:asciiTheme="minorHAnsi" w:hAnsiTheme="minorHAnsi" w:cstheme="minorHAnsi"/>
          <w:b/>
          <w:sz w:val="22"/>
          <w:szCs w:val="22"/>
        </w:rPr>
        <w:t>,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07F71">
        <w:rPr>
          <w:rFonts w:asciiTheme="minorHAnsi" w:hAnsiTheme="minorHAnsi" w:cstheme="minorHAnsi"/>
          <w:b/>
          <w:sz w:val="22"/>
          <w:szCs w:val="22"/>
        </w:rPr>
        <w:t>ur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au 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ons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sb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, PA</w:t>
      </w:r>
    </w:p>
    <w:p w14:paraId="18C84E64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Resea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ay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407F71">
        <w:rPr>
          <w:rFonts w:asciiTheme="minorHAnsi" w:hAnsiTheme="minorHAnsi" w:cstheme="minorHAnsi"/>
          <w:i/>
          <w:sz w:val="22"/>
          <w:szCs w:val="22"/>
        </w:rPr>
        <w:t>01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407F71">
        <w:rPr>
          <w:rFonts w:asciiTheme="minorHAnsi" w:hAnsiTheme="minorHAnsi" w:cstheme="minorHAnsi"/>
          <w:i/>
          <w:sz w:val="22"/>
          <w:szCs w:val="22"/>
        </w:rPr>
        <w:t>Augu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2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11</w:t>
      </w:r>
    </w:p>
    <w:p w14:paraId="57740E58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nd 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A5732C4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ch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al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407F71">
        <w:rPr>
          <w:rFonts w:asciiTheme="minorHAnsi" w:hAnsiTheme="minorHAnsi" w:cstheme="minorHAnsi"/>
          <w:sz w:val="22"/>
          <w:szCs w:val="22"/>
        </w:rPr>
        <w:t>sou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ced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ed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cas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1E435927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 co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18BFFFBE" w14:textId="77777777" w:rsidR="00957B37" w:rsidRPr="00407F71" w:rsidRDefault="00957B37" w:rsidP="00407F7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C2D5F2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enyon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ege,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</w:p>
    <w:p w14:paraId="0596680E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z w:val="22"/>
          <w:szCs w:val="22"/>
        </w:rPr>
        <w:t>and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se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Ap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ce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eac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>, F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407F71">
        <w:rPr>
          <w:rFonts w:asciiTheme="minorHAnsi" w:hAnsiTheme="minorHAnsi" w:cstheme="minorHAnsi"/>
          <w:i/>
          <w:sz w:val="22"/>
          <w:szCs w:val="22"/>
        </w:rPr>
        <w:t>01</w:t>
      </w:r>
      <w:r w:rsidRPr="00407F71">
        <w:rPr>
          <w:rFonts w:asciiTheme="minorHAnsi" w:hAnsiTheme="minorHAnsi" w:cstheme="minorHAnsi"/>
          <w:i/>
          <w:spacing w:val="3"/>
          <w:sz w:val="22"/>
          <w:szCs w:val="22"/>
        </w:rPr>
        <w:t>1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407F71">
        <w:rPr>
          <w:rFonts w:asciiTheme="minorHAnsi" w:hAnsiTheme="minorHAnsi" w:cstheme="minorHAnsi"/>
          <w:i/>
          <w:sz w:val="22"/>
          <w:szCs w:val="22"/>
        </w:rPr>
        <w:t>Sp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ng 2012</w:t>
      </w:r>
    </w:p>
    <w:p w14:paraId="76228AF8" w14:textId="77777777" w:rsidR="00957B37" w:rsidRPr="00407F71" w:rsidRDefault="00A968F7" w:rsidP="00407F71">
      <w:pPr>
        <w:spacing w:before="32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Lead a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8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duc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e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ud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263A3A8A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son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ans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2E49015" w14:textId="77777777" w:rsidR="00957B37" w:rsidRPr="00407F71" w:rsidRDefault="00A968F7" w:rsidP="00407F71">
      <w:pPr>
        <w:spacing w:before="4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Pro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ded 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ance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de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35784833" w14:textId="77777777" w:rsidR="00957B37" w:rsidRPr="00407F71" w:rsidRDefault="00957B37" w:rsidP="00407F7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76ACCF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ui Lo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ary 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oo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na</w:t>
      </w:r>
    </w:p>
    <w:p w14:paraId="7DD06AB2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Engl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sh Te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z w:val="22"/>
          <w:szCs w:val="22"/>
        </w:rPr>
        <w:t>ch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i/>
          <w:sz w:val="22"/>
          <w:szCs w:val="22"/>
        </w:rPr>
        <w:t>Se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emb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 2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z w:val="22"/>
          <w:szCs w:val="22"/>
        </w:rPr>
        <w:t>1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i/>
          <w:sz w:val="22"/>
          <w:szCs w:val="22"/>
        </w:rPr>
        <w:t>ecem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407F71">
        <w:rPr>
          <w:rFonts w:asciiTheme="minorHAnsi" w:hAnsiTheme="minorHAnsi" w:cstheme="minorHAnsi"/>
          <w:i/>
          <w:sz w:val="22"/>
          <w:szCs w:val="22"/>
        </w:rPr>
        <w:t>er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2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10</w:t>
      </w:r>
    </w:p>
    <w:p w14:paraId="3F9A2547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au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ht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spo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en En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ade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1794DCF4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son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ans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at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cu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on En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h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ocab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y.</w:t>
      </w:r>
    </w:p>
    <w:p w14:paraId="44ED2D0B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oped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ho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ework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’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59E5E5DF" w14:textId="77777777" w:rsidR="00957B37" w:rsidRPr="00407F71" w:rsidRDefault="00957B37" w:rsidP="00407F7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B084E9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y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na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orp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ra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o,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</w:p>
    <w:p w14:paraId="05E7C3E0" w14:textId="77777777" w:rsidR="00957B37" w:rsidRPr="00407F71" w:rsidRDefault="00A968F7" w:rsidP="00407F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Pro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ct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June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407F71">
        <w:rPr>
          <w:rFonts w:asciiTheme="minorHAnsi" w:hAnsiTheme="minorHAnsi" w:cstheme="minorHAnsi"/>
          <w:i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z w:val="22"/>
          <w:szCs w:val="22"/>
        </w:rPr>
        <w:t>9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407F71">
        <w:rPr>
          <w:rFonts w:asciiTheme="minorHAnsi" w:hAnsiTheme="minorHAnsi" w:cstheme="minorHAnsi"/>
          <w:i/>
          <w:sz w:val="22"/>
          <w:szCs w:val="22"/>
        </w:rPr>
        <w:t>Augu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2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z w:val="22"/>
          <w:szCs w:val="22"/>
        </w:rPr>
        <w:t>9</w:t>
      </w:r>
    </w:p>
    <w:p w14:paraId="27522B10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aun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new co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ces.</w:t>
      </w:r>
    </w:p>
    <w:p w14:paraId="164AD19E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ed B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07F71">
        <w:rPr>
          <w:rFonts w:asciiTheme="minorHAnsi" w:hAnsiTheme="minorHAnsi" w:cstheme="minorHAnsi"/>
          <w:sz w:val="22"/>
          <w:szCs w:val="22"/>
        </w:rPr>
        <w:t xml:space="preserve">on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ng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s w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 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4F5854D8" w14:textId="77777777" w:rsidR="00957B37" w:rsidRPr="00407F71" w:rsidRDefault="00957B37" w:rsidP="00407F7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ABBB006" w14:textId="77777777" w:rsidR="00957B37" w:rsidRPr="00407F71" w:rsidRDefault="00A968F7" w:rsidP="00407F71">
      <w:pPr>
        <w:ind w:left="100" w:right="8101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436325DD">
          <v:group id="_x0000_s1038" style="position:absolute;left:0;text-align:left;margin-left:34.55pt;margin-top:14pt;width:543pt;height:0;z-index:-1497;mso-position-horizontal-relative:page" coordorigin="691,280" coordsize="10860,0">
            <v:shape id="_x0000_s1039" style="position:absolute;left:691;top:280;width:10860;height:0" coordorigin="691,280" coordsize="10860,0" path="m691,280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LEADER</w:t>
      </w:r>
      <w:r w:rsidRPr="00407F71">
        <w:rPr>
          <w:rFonts w:asciiTheme="minorHAnsi" w:hAnsiTheme="minorHAnsi" w:cstheme="minorHAnsi"/>
          <w:b/>
          <w:sz w:val="22"/>
          <w:szCs w:val="22"/>
        </w:rPr>
        <w:t>SH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407F71">
        <w:rPr>
          <w:rFonts w:asciiTheme="minorHAnsi" w:hAnsiTheme="minorHAnsi" w:cstheme="minorHAnsi"/>
          <w:b/>
          <w:sz w:val="22"/>
          <w:szCs w:val="22"/>
        </w:rPr>
        <w:t>IVI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IES </w:t>
      </w:r>
      <w:r w:rsidRPr="00407F71">
        <w:rPr>
          <w:rFonts w:asciiTheme="minorHAnsi" w:hAnsiTheme="minorHAnsi" w:cstheme="minorHAnsi"/>
          <w:sz w:val="22"/>
          <w:szCs w:val="22"/>
        </w:rPr>
        <w:t>Eps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on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-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 xml:space="preserve">ed as: </w:t>
      </w:r>
      <w:r w:rsidRPr="00407F71">
        <w:rPr>
          <w:rFonts w:asciiTheme="minorHAnsi" w:hAnsiTheme="minorHAnsi" w:cstheme="minorHAnsi"/>
          <w:i/>
          <w:sz w:val="22"/>
          <w:szCs w:val="22"/>
        </w:rPr>
        <w:t>Trea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i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r,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201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407F71">
        <w:rPr>
          <w:rFonts w:asciiTheme="minorHAnsi" w:hAnsiTheme="minorHAnsi" w:cstheme="minorHAnsi"/>
          <w:i/>
          <w:sz w:val="22"/>
          <w:szCs w:val="22"/>
        </w:rPr>
        <w:t>2012</w:t>
      </w:r>
    </w:p>
    <w:p w14:paraId="5D5C8994" w14:textId="77777777" w:rsidR="00957B37" w:rsidRPr="00407F71" w:rsidRDefault="00A968F7" w:rsidP="00407F71">
      <w:pPr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 b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407F71">
        <w:rPr>
          <w:rFonts w:asciiTheme="minorHAnsi" w:hAnsiTheme="minorHAnsi" w:cstheme="minorHAnsi"/>
          <w:sz w:val="22"/>
          <w:szCs w:val="22"/>
        </w:rPr>
        <w:t>na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al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4216E3D5" w14:textId="77777777" w:rsidR="00957B37" w:rsidRPr="00407F71" w:rsidRDefault="00A968F7" w:rsidP="00407F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Publ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c R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ons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i/>
          <w:sz w:val="22"/>
          <w:szCs w:val="22"/>
        </w:rPr>
        <w:t>ha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>, 2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7F71">
        <w:rPr>
          <w:rFonts w:asciiTheme="minorHAnsi" w:hAnsiTheme="minorHAnsi" w:cstheme="minorHAnsi"/>
          <w:i/>
          <w:sz w:val="22"/>
          <w:szCs w:val="22"/>
        </w:rPr>
        <w:t>10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407F71">
        <w:rPr>
          <w:rFonts w:asciiTheme="minorHAnsi" w:hAnsiTheme="minorHAnsi" w:cstheme="minorHAnsi"/>
          <w:i/>
          <w:sz w:val="22"/>
          <w:szCs w:val="22"/>
        </w:rPr>
        <w:t>2011</w:t>
      </w:r>
    </w:p>
    <w:p w14:paraId="032F3FE5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he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ena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407F71">
        <w:rPr>
          <w:rFonts w:asciiTheme="minorHAnsi" w:hAnsiTheme="minorHAnsi" w:cstheme="minorHAnsi"/>
          <w:sz w:val="22"/>
          <w:szCs w:val="22"/>
        </w:rPr>
        <w:t>e of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eb.</w:t>
      </w:r>
    </w:p>
    <w:p w14:paraId="46B2DBAE" w14:textId="77777777" w:rsidR="00957B37" w:rsidRPr="00407F71" w:rsidRDefault="00957B37" w:rsidP="00407F7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A2717D" w14:textId="77777777" w:rsidR="00957B37" w:rsidRPr="00407F71" w:rsidRDefault="00A968F7" w:rsidP="00407F71">
      <w:pPr>
        <w:ind w:left="1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SK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</w:p>
    <w:p w14:paraId="30E899A2" w14:textId="77777777" w:rsidR="00957B37" w:rsidRPr="00407F71" w:rsidRDefault="00A968F7" w:rsidP="00407F71">
      <w:pPr>
        <w:spacing w:before="25"/>
        <w:ind w:left="4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lastRenderedPageBreak/>
        <w:pict w14:anchorId="4DB057D1">
          <v:group id="_x0000_s1036" style="position:absolute;left:0;text-align:left;margin-left:34.55pt;margin-top:1.35pt;width:543pt;height:0;z-index:-1496;mso-position-horizontal-relative:page" coordorigin="691,27" coordsize="10860,0">
            <v:shape id="_x0000_s1037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cc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, Ex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, Pub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)</w:t>
      </w:r>
    </w:p>
    <w:p w14:paraId="665AB1CB" w14:textId="77777777" w:rsidR="00957B37" w:rsidRPr="00407F71" w:rsidRDefault="00A968F7" w:rsidP="00407F71">
      <w:pPr>
        <w:spacing w:before="1"/>
        <w:ind w:left="460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660" w:right="600" w:bottom="280" w:left="620" w:header="0" w:footer="671" w:gutter="0"/>
          <w:cols w:space="720"/>
        </w:sect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Soc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a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ace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oo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, 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n,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)</w:t>
      </w:r>
    </w:p>
    <w:p w14:paraId="40639FB3" w14:textId="77777777" w:rsidR="00957B37" w:rsidRPr="00407F71" w:rsidRDefault="00A968F7" w:rsidP="00407F71">
      <w:pPr>
        <w:spacing w:before="57"/>
        <w:ind w:left="2082" w:right="2064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lastRenderedPageBreak/>
        <w:pict w14:anchorId="0125C02D">
          <v:group id="_x0000_s1034" style="position:absolute;left:0;text-align:left;margin-left:34.55pt;margin-top:92.8pt;width:543pt;height:0;z-index:-1494;mso-position-horizontal-relative:page;mso-position-vertical-relative:page" coordorigin="691,1856" coordsize="10860,0">
            <v:shape id="_x0000_s1035" style="position:absolute;left:691;top:1856;width:10860;height:0" coordorigin="691,1856" coordsize="10860,0" path="m691,1856r10860,e" filled="f" strokeweight=".58pt">
              <v:path arrowok="t"/>
            </v:shape>
            <w10:wrap anchorx="page" anchory="page"/>
          </v:group>
        </w:pic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FUNC</w:t>
      </w:r>
      <w:r w:rsidRPr="00407F71">
        <w:rPr>
          <w:rFonts w:asciiTheme="minorHAnsi" w:hAnsiTheme="minorHAnsi" w:cstheme="minorHAnsi"/>
          <w:b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UM</w:t>
      </w:r>
      <w:r w:rsidRPr="00407F71">
        <w:rPr>
          <w:rFonts w:asciiTheme="minorHAnsi" w:hAnsiTheme="minorHAnsi" w:cstheme="minorHAnsi"/>
          <w:b/>
          <w:sz w:val="22"/>
          <w:szCs w:val="22"/>
        </w:rPr>
        <w:t>É</w:t>
      </w:r>
      <w:r w:rsidRPr="00407F7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407F71">
        <w:rPr>
          <w:rFonts w:asciiTheme="minorHAnsi" w:hAnsiTheme="minorHAnsi" w:cstheme="minorHAnsi"/>
          <w:b/>
          <w:sz w:val="22"/>
          <w:szCs w:val="22"/>
        </w:rPr>
        <w:t>LE</w:t>
      </w:r>
      <w:r w:rsidRPr="00407F7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z w:val="22"/>
          <w:szCs w:val="22"/>
        </w:rPr>
        <w:t>OR</w:t>
      </w:r>
      <w:r w:rsidRPr="00407F71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G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RADUA</w:t>
      </w:r>
      <w:r w:rsidRPr="00407F71">
        <w:rPr>
          <w:rFonts w:asciiTheme="minorHAnsi" w:hAnsiTheme="minorHAnsi" w:cstheme="minorHAnsi"/>
          <w:b/>
          <w:sz w:val="22"/>
          <w:szCs w:val="22"/>
        </w:rPr>
        <w:t>TES</w:t>
      </w:r>
    </w:p>
    <w:p w14:paraId="48F25F88" w14:textId="77777777" w:rsidR="00957B37" w:rsidRPr="00407F71" w:rsidRDefault="00A968F7" w:rsidP="00407F71">
      <w:pPr>
        <w:spacing w:before="31"/>
        <w:ind w:left="4703" w:right="4683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204A2A42">
          <v:group id="_x0000_s1032" style="position:absolute;left:0;text-align:left;margin-left:34.55pt;margin-top:53.4pt;width:543pt;height:0;z-index:-1495;mso-position-horizontal-relative:page;mso-position-vertical-relative:page" coordorigin="691,1068" coordsize="10860,0">
            <v:shape id="_x0000_s1033" style="position:absolute;left:691;top:1068;width:10860;height:0" coordorigin="691,1068" coordsize="10860,0" path="m691,1068r10860,e" filled="f" strokeweight=".58pt">
              <v:path arrowok="t"/>
            </v:shape>
            <w10:wrap anchorx="page" anchory="page"/>
          </v:group>
        </w:pict>
      </w:r>
      <w:r w:rsidRPr="00407F71">
        <w:rPr>
          <w:rFonts w:asciiTheme="minorHAnsi" w:hAnsiTheme="minorHAnsi" w:cstheme="minorHAnsi"/>
          <w:b/>
          <w:sz w:val="22"/>
          <w:szCs w:val="22"/>
        </w:rPr>
        <w:t>J</w:t>
      </w:r>
      <w:r w:rsidRPr="00407F71">
        <w:rPr>
          <w:rFonts w:asciiTheme="minorHAnsi" w:hAnsiTheme="minorHAnsi" w:cstheme="minorHAnsi"/>
          <w:b/>
          <w:sz w:val="22"/>
          <w:szCs w:val="22"/>
        </w:rPr>
        <w:t>ER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.</w:t>
      </w:r>
      <w:r w:rsidRPr="00407F7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M</w:t>
      </w:r>
      <w:r w:rsidRPr="00407F71">
        <w:rPr>
          <w:rFonts w:asciiTheme="minorHAnsi" w:hAnsiTheme="minorHAnsi" w:cstheme="minorHAnsi"/>
          <w:b/>
          <w:sz w:val="22"/>
          <w:szCs w:val="22"/>
        </w:rPr>
        <w:t>ARK</w:t>
      </w:r>
    </w:p>
    <w:p w14:paraId="1547C584" w14:textId="77777777" w:rsidR="00957B37" w:rsidRPr="00407F71" w:rsidRDefault="00A968F7" w:rsidP="00407F71">
      <w:pPr>
        <w:ind w:left="3799"/>
        <w:rPr>
          <w:rFonts w:asciiTheme="minorHAnsi" w:eastAsia="Wingdings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39 Pe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et </w:t>
      </w:r>
      <w:r w:rsidRPr="00407F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0374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3</w:t>
      </w:r>
    </w:p>
    <w:p w14:paraId="7D711C03" w14:textId="77777777" w:rsidR="00957B37" w:rsidRPr="00407F71" w:rsidRDefault="00A968F7" w:rsidP="00407F71">
      <w:pPr>
        <w:ind w:left="3565" w:right="3541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904)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213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4456 </w:t>
      </w:r>
      <w:r w:rsidRPr="00407F71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hyperlink r:id="rId13"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n.a</w:t>
        </w:r>
        <w:r w:rsidRPr="00407F71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.</w:t>
        </w:r>
        <w:r w:rsidRPr="00407F71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a</w:t>
        </w:r>
        <w:r w:rsidRPr="00407F71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k@g</w:t>
        </w:r>
        <w:r w:rsidRPr="00407F71">
          <w:rPr>
            <w:rFonts w:asciiTheme="minorHAnsi" w:hAnsiTheme="minorHAnsi" w:cstheme="minorHAnsi"/>
            <w:spacing w:val="-3"/>
            <w:position w:val="-1"/>
            <w:sz w:val="22"/>
            <w:szCs w:val="22"/>
          </w:rPr>
          <w:t>m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a</w:t>
        </w:r>
        <w:r w:rsidRPr="00407F71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il</w:t>
        </w:r>
        <w:r w:rsidRPr="00407F71">
          <w:rPr>
            <w:rFonts w:asciiTheme="minorHAnsi" w:hAnsiTheme="minorHAnsi" w:cstheme="minorHAnsi"/>
            <w:position w:val="-1"/>
            <w:sz w:val="22"/>
            <w:szCs w:val="22"/>
          </w:rPr>
          <w:t>.com</w:t>
        </w:r>
      </w:hyperlink>
    </w:p>
    <w:p w14:paraId="774C8EBB" w14:textId="77777777" w:rsidR="00957B37" w:rsidRPr="00407F71" w:rsidRDefault="00957B37" w:rsidP="00407F71">
      <w:pPr>
        <w:spacing w:before="2"/>
        <w:rPr>
          <w:rFonts w:asciiTheme="minorHAnsi" w:hAnsiTheme="minorHAnsi" w:cstheme="minorHAnsi"/>
          <w:sz w:val="22"/>
          <w:szCs w:val="22"/>
        </w:rPr>
        <w:sectPr w:rsidR="00957B37" w:rsidRPr="00407F71">
          <w:pgSz w:w="12240" w:h="15840"/>
          <w:pgMar w:top="660" w:right="600" w:bottom="280" w:left="580" w:header="0" w:footer="671" w:gutter="0"/>
          <w:cols w:space="720"/>
        </w:sectPr>
      </w:pPr>
    </w:p>
    <w:p w14:paraId="4F0C8EA6" w14:textId="77777777" w:rsidR="00957B37" w:rsidRPr="00407F71" w:rsidRDefault="00957B37" w:rsidP="00407F7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C953BE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599E66E8" w14:textId="77777777" w:rsidR="00957B37" w:rsidRPr="00407F71" w:rsidRDefault="00A968F7" w:rsidP="00407F71">
      <w:pPr>
        <w:ind w:left="140" w:right="-53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5843EA63">
          <v:group id="_x0000_s1030" style="position:absolute;left:0;text-align:left;margin-left:34.55pt;margin-top:.05pt;width:543pt;height:0;z-index:-1493;mso-position-horizontal-relative:page" coordorigin="691,1" coordsize="10860,0">
            <v:shape id="_x0000_s1031" style="position:absolute;left:691;top:1;width:10860;height:0" coordorigin="691,1" coordsize="10860,0" path="m691,1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enyon 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position w:val="-1"/>
          <w:sz w:val="22"/>
          <w:szCs w:val="22"/>
        </w:rPr>
        <w:t>eg</w:t>
      </w:r>
      <w:r w:rsidRPr="00407F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2CDEA5AE" w14:textId="77777777" w:rsidR="00957B37" w:rsidRPr="00407F71" w:rsidRDefault="00A968F7" w:rsidP="00407F71">
      <w:pPr>
        <w:spacing w:before="32"/>
        <w:rPr>
          <w:rFonts w:asciiTheme="minorHAnsi" w:hAnsiTheme="minorHAnsi" w:cstheme="minorHAnsi"/>
          <w:sz w:val="22"/>
          <w:szCs w:val="22"/>
        </w:rPr>
        <w:sectPr w:rsidR="00957B37" w:rsidRPr="00407F71">
          <w:type w:val="continuous"/>
          <w:pgSz w:w="12240" w:h="15840"/>
          <w:pgMar w:top="1480" w:right="600" w:bottom="280" w:left="580" w:header="720" w:footer="720" w:gutter="0"/>
          <w:cols w:num="2" w:space="720" w:equalWidth="0">
            <w:col w:w="2933" w:space="2044"/>
            <w:col w:w="6083"/>
          </w:cols>
        </w:sectPr>
      </w:pPr>
      <w:r w:rsidRPr="00407F71">
        <w:rPr>
          <w:rFonts w:asciiTheme="minorHAnsi" w:hAnsiTheme="minorHAnsi" w:cstheme="minorHAnsi"/>
          <w:sz w:val="22"/>
          <w:szCs w:val="22"/>
        </w:rPr>
        <w:br w:type="column"/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TI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</w:p>
    <w:p w14:paraId="7486BE0D" w14:textId="77777777" w:rsidR="00957B37" w:rsidRPr="00407F71" w:rsidRDefault="00A968F7" w:rsidP="00407F71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Bache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i/>
          <w:sz w:val="22"/>
          <w:szCs w:val="22"/>
        </w:rPr>
        <w:t>f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 Eco</w:t>
      </w:r>
      <w:r w:rsidRPr="00407F7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cs                                                     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2010</w:t>
      </w:r>
    </w:p>
    <w:p w14:paraId="7036019D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: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he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St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cs</w:t>
      </w:r>
    </w:p>
    <w:p w14:paraId="62E8DED7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 M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4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4.0</w:t>
      </w:r>
    </w:p>
    <w:p w14:paraId="1AB9D339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: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3.1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407F71">
        <w:rPr>
          <w:rFonts w:asciiTheme="minorHAnsi" w:hAnsiTheme="minorHAnsi" w:cstheme="minorHAnsi"/>
          <w:sz w:val="22"/>
          <w:szCs w:val="22"/>
        </w:rPr>
        <w:t>4.0</w:t>
      </w:r>
    </w:p>
    <w:p w14:paraId="65E8E182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ant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: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cono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, Fi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an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s,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eb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a, Da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a An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s, Ad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 xml:space="preserve">anced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</w:p>
    <w:p w14:paraId="32203416" w14:textId="77777777" w:rsidR="00957B37" w:rsidRPr="00407F71" w:rsidRDefault="00957B37" w:rsidP="00407F7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87AED23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arv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rd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z w:val="22"/>
          <w:szCs w:val="22"/>
        </w:rPr>
        <w:t>ni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b/>
          <w:sz w:val="22"/>
          <w:szCs w:val="22"/>
        </w:rPr>
        <w:t>er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07F71">
        <w:rPr>
          <w:rFonts w:asciiTheme="minorHAnsi" w:hAnsiTheme="minorHAnsi" w:cstheme="minorHAnsi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e,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</w:p>
    <w:p w14:paraId="3EE81395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s: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cou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   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2009</w:t>
      </w:r>
    </w:p>
    <w:p w14:paraId="684419FC" w14:textId="77777777" w:rsidR="00957B37" w:rsidRPr="00407F71" w:rsidRDefault="00957B37" w:rsidP="00407F7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7A5D71B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har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ed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nc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al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ys</w:t>
      </w:r>
      <w:r w:rsidRPr="00407F71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, Le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and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da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</w:p>
    <w:p w14:paraId="5039D244" w14:textId="77777777" w:rsidR="00957B37" w:rsidRPr="00407F71" w:rsidRDefault="00957B37" w:rsidP="00407F7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5446207" w14:textId="77777777" w:rsidR="00957B37" w:rsidRPr="00407F71" w:rsidRDefault="00A968F7" w:rsidP="00407F71">
      <w:pPr>
        <w:ind w:left="3940" w:right="3922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07F71">
        <w:rPr>
          <w:rFonts w:asciiTheme="minorHAnsi" w:hAnsiTheme="minorHAnsi" w:cstheme="minorHAnsi"/>
          <w:b/>
          <w:sz w:val="22"/>
          <w:szCs w:val="22"/>
        </w:rPr>
        <w:t>U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z w:val="22"/>
          <w:szCs w:val="22"/>
        </w:rPr>
        <w:t>ELA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407F71">
        <w:rPr>
          <w:rFonts w:asciiTheme="minorHAnsi" w:hAnsiTheme="minorHAnsi" w:cstheme="minorHAnsi"/>
          <w:b/>
          <w:sz w:val="22"/>
          <w:szCs w:val="22"/>
        </w:rPr>
        <w:t>P</w:t>
      </w:r>
      <w:r w:rsidRPr="00407F7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EN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</w:p>
    <w:p w14:paraId="3B7192E4" w14:textId="77777777" w:rsidR="00957B37" w:rsidRPr="00407F71" w:rsidRDefault="00A968F7" w:rsidP="00407F71">
      <w:pPr>
        <w:spacing w:before="25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4083B716">
          <v:group id="_x0000_s1028" style="position:absolute;left:0;text-align:left;margin-left:34.55pt;margin-top:1.3pt;width:543pt;height:0;z-index:-1492;mso-position-horizontal-relative:page" coordorigin="691,26" coordsize="10860,0">
            <v:shape id="_x0000_s1029" style="position:absolute;left:691;top:26;width:10860;height:0" coordorigin="691,26" coordsize="10860,0" path="m691,26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nchor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ap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al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z w:val="22"/>
          <w:szCs w:val="22"/>
        </w:rPr>
        <w:t>,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Inc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on,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MA</w:t>
      </w:r>
    </w:p>
    <w:p w14:paraId="0F1D0155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Equi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y Re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>ea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rn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Su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407F71">
        <w:rPr>
          <w:rFonts w:asciiTheme="minorHAnsi" w:hAnsiTheme="minorHAnsi" w:cstheme="minorHAnsi"/>
          <w:sz w:val="22"/>
          <w:szCs w:val="22"/>
        </w:rPr>
        <w:t>er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2009</w:t>
      </w:r>
    </w:p>
    <w:p w14:paraId="66C8DED0" w14:textId="77777777" w:rsidR="00957B37" w:rsidRPr="00407F71" w:rsidRDefault="00A968F7" w:rsidP="00407F71">
      <w:pPr>
        <w:ind w:left="50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nv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i/>
          <w:sz w:val="22"/>
          <w:szCs w:val="22"/>
        </w:rPr>
        <w:t>v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>ory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rm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h</w:t>
      </w:r>
      <w:r w:rsidRPr="00407F7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z w:val="22"/>
          <w:szCs w:val="22"/>
        </w:rPr>
        <w:t>$1.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7</w:t>
      </w:r>
      <w:r w:rsidRPr="00407F71">
        <w:rPr>
          <w:rFonts w:asciiTheme="minorHAnsi" w:hAnsiTheme="minorHAnsi" w:cstheme="minorHAnsi"/>
          <w:i/>
          <w:sz w:val="22"/>
          <w:szCs w:val="22"/>
        </w:rPr>
        <w:t>5 b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07F71">
        <w:rPr>
          <w:rFonts w:asciiTheme="minorHAnsi" w:hAnsiTheme="minorHAnsi" w:cstheme="minorHAnsi"/>
          <w:i/>
          <w:sz w:val="22"/>
          <w:szCs w:val="22"/>
        </w:rPr>
        <w:t>nder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407F71">
        <w:rPr>
          <w:rFonts w:asciiTheme="minorHAnsi" w:hAnsiTheme="minorHAnsi" w:cstheme="minorHAnsi"/>
          <w:i/>
          <w:sz w:val="22"/>
          <w:szCs w:val="22"/>
        </w:rPr>
        <w:t>agemen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.</w:t>
      </w:r>
    </w:p>
    <w:p w14:paraId="4318AF99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ea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ch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epo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ho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 ne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adba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d de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op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ana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251558D9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 xml:space="preserve">ed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na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st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 xml:space="preserve">op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ana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ent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of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 xml:space="preserve">a,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 Squ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bb, and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z w:val="22"/>
          <w:szCs w:val="22"/>
        </w:rPr>
        <w:t xml:space="preserve">.S.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uco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</w:p>
    <w:p w14:paraId="3EFE559F" w14:textId="77777777" w:rsidR="00957B37" w:rsidRPr="00407F71" w:rsidRDefault="00A968F7" w:rsidP="00407F71">
      <w:pPr>
        <w:spacing w:before="1"/>
        <w:ind w:left="463" w:right="9123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t>&amp;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 C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p.</w:t>
      </w:r>
    </w:p>
    <w:p w14:paraId="3E2797F8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ewed bu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ans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 c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0FFDCB74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al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 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ce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ca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al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ppo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1672EA20" w14:textId="77777777" w:rsidR="00957B37" w:rsidRPr="00407F71" w:rsidRDefault="00957B37" w:rsidP="00407F7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18C7DF4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z w:val="22"/>
          <w:szCs w:val="22"/>
        </w:rPr>
        <w:t>Mer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ync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ano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</w:p>
    <w:p w14:paraId="15C8D98D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i/>
          <w:sz w:val="22"/>
          <w:szCs w:val="22"/>
        </w:rPr>
        <w:t>Resea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i/>
          <w:sz w:val="22"/>
          <w:szCs w:val="22"/>
        </w:rPr>
        <w:t>ch 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z w:val="22"/>
          <w:szCs w:val="22"/>
        </w:rPr>
        <w:t>a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407F71">
        <w:rPr>
          <w:rFonts w:asciiTheme="minorHAnsi" w:hAnsiTheme="minorHAnsi" w:cstheme="minorHAnsi"/>
          <w:i/>
          <w:sz w:val="22"/>
          <w:szCs w:val="22"/>
        </w:rPr>
        <w:t>n</w:t>
      </w:r>
      <w:r w:rsidRPr="00407F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i/>
          <w:sz w:val="22"/>
          <w:szCs w:val="22"/>
        </w:rPr>
        <w:t>rn</w:t>
      </w:r>
      <w:r w:rsidRPr="00407F7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407F71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Su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407F71">
        <w:rPr>
          <w:rFonts w:asciiTheme="minorHAnsi" w:hAnsiTheme="minorHAnsi" w:cstheme="minorHAnsi"/>
          <w:sz w:val="22"/>
          <w:szCs w:val="22"/>
        </w:rPr>
        <w:t>er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2008</w:t>
      </w:r>
    </w:p>
    <w:p w14:paraId="554EBCE1" w14:textId="77777777" w:rsidR="00957B37" w:rsidRPr="00407F71" w:rsidRDefault="00A968F7" w:rsidP="00407F71">
      <w:pPr>
        <w:tabs>
          <w:tab w:val="left" w:pos="500"/>
        </w:tabs>
        <w:spacing w:before="16"/>
        <w:ind w:left="500" w:right="187" w:hanging="36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F71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equ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407F71">
        <w:rPr>
          <w:rFonts w:asciiTheme="minorHAnsi" w:hAnsiTheme="minorHAnsi" w:cstheme="minorHAnsi"/>
          <w:sz w:val="22"/>
          <w:szCs w:val="22"/>
        </w:rPr>
        <w:t>x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co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 xml:space="preserve">e, and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ual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 xml:space="preserve">und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co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enda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z w:val="22"/>
          <w:szCs w:val="22"/>
        </w:rPr>
        <w:t>ns b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 xml:space="preserve">d upon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ent</w:t>
      </w:r>
      <w:r w:rsidRPr="00407F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 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s.</w:t>
      </w:r>
    </w:p>
    <w:p w14:paraId="48B0E897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ds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and p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407F71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’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cou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45D7D56D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oped Ex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el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sp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ead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h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 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407F71">
        <w:rPr>
          <w:rFonts w:asciiTheme="minorHAnsi" w:hAnsiTheme="minorHAnsi" w:cstheme="minorHAnsi"/>
          <w:sz w:val="22"/>
          <w:szCs w:val="22"/>
        </w:rPr>
        <w:t>e c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07F71">
        <w:rPr>
          <w:rFonts w:asciiTheme="minorHAnsi" w:hAnsiTheme="minorHAnsi" w:cstheme="minorHAnsi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z w:val="22"/>
          <w:szCs w:val="22"/>
        </w:rPr>
        <w:t>ua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 xml:space="preserve">and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’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.</w:t>
      </w:r>
    </w:p>
    <w:p w14:paraId="04239802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F7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 xml:space="preserve">ed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07F71">
        <w:rPr>
          <w:rFonts w:asciiTheme="minorHAnsi" w:hAnsiTheme="minorHAnsi" w:cstheme="minorHAnsi"/>
          <w:sz w:val="22"/>
          <w:szCs w:val="22"/>
        </w:rPr>
        <w:t>sk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on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 xml:space="preserve">o 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ns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 xml:space="preserve">nd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ces.</w:t>
      </w:r>
    </w:p>
    <w:p w14:paraId="648B3D4C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07F71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an Se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407F7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 xml:space="preserve">7 </w:t>
      </w:r>
      <w:r w:rsidRPr="00407F7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xa</w:t>
      </w:r>
      <w:r w:rsidRPr="00407F71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CBB6BC5" w14:textId="77777777" w:rsidR="00957B37" w:rsidRPr="00407F71" w:rsidRDefault="00957B37" w:rsidP="00407F71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3"/>
        <w:gridCol w:w="1647"/>
      </w:tblGrid>
      <w:tr w:rsidR="00957B37" w:rsidRPr="00407F71" w14:paraId="6DE3842E" w14:textId="77777777">
        <w:trPr>
          <w:trHeight w:hRule="exact" w:val="600"/>
        </w:trPr>
        <w:tc>
          <w:tcPr>
            <w:tcW w:w="9173" w:type="dxa"/>
            <w:tcBorders>
              <w:top w:val="nil"/>
              <w:left w:val="nil"/>
              <w:bottom w:val="nil"/>
              <w:right w:val="nil"/>
            </w:tcBorders>
          </w:tcPr>
          <w:p w14:paraId="4D223244" w14:textId="77777777" w:rsidR="00957B37" w:rsidRPr="00407F71" w:rsidRDefault="00A968F7" w:rsidP="00407F71">
            <w:pPr>
              <w:spacing w:before="72"/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enyon </w:t>
            </w:r>
            <w:r w:rsidRPr="00407F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br</w:t>
            </w:r>
            <w:r w:rsidRPr="00407F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ry</w:t>
            </w:r>
            <w:r w:rsidRPr="00407F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&amp;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on 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rv</w:t>
            </w:r>
            <w:r w:rsidRPr="00407F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sz w:val="22"/>
                <w:szCs w:val="22"/>
              </w:rPr>
              <w:t>ce</w:t>
            </w:r>
            <w:r w:rsidRPr="00407F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07F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33EF4268" w14:textId="77777777" w:rsidR="00957B37" w:rsidRPr="00407F71" w:rsidRDefault="00A968F7" w:rsidP="00407F71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ne </w:t>
            </w:r>
            <w:r w:rsidRPr="00407F71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na</w:t>
            </w:r>
            <w:r w:rsidRPr="00407F71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t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7CD3523D" w14:textId="77777777" w:rsidR="00957B37" w:rsidRPr="00407F71" w:rsidRDefault="00957B37" w:rsidP="00407F7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6F2C8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9CCFF9" w14:textId="77777777" w:rsidR="00957B37" w:rsidRPr="00407F71" w:rsidRDefault="00A968F7" w:rsidP="00407F71">
            <w:pPr>
              <w:ind w:left="655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  <w:r w:rsidRPr="00407F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</w:tc>
      </w:tr>
      <w:tr w:rsidR="00957B37" w:rsidRPr="00407F71" w14:paraId="1E6BBAFA" w14:textId="77777777">
        <w:trPr>
          <w:trHeight w:hRule="exact" w:val="287"/>
        </w:trPr>
        <w:tc>
          <w:tcPr>
            <w:tcW w:w="9173" w:type="dxa"/>
            <w:tcBorders>
              <w:top w:val="nil"/>
              <w:left w:val="nil"/>
              <w:bottom w:val="nil"/>
              <w:right w:val="nil"/>
            </w:tcBorders>
          </w:tcPr>
          <w:p w14:paraId="4C52DB4F" w14:textId="77777777" w:rsidR="00957B37" w:rsidRPr="00407F71" w:rsidRDefault="00A968F7" w:rsidP="00407F71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position w:val="1"/>
                <w:sz w:val="22"/>
                <w:szCs w:val="22"/>
              </w:rPr>
              <w:t xml:space="preserve">        </w:t>
            </w:r>
            <w:r w:rsidRPr="00407F71">
              <w:rPr>
                <w:rFonts w:asciiTheme="minorHAnsi" w:eastAsia="Segoe MDL2 Assets" w:hAnsiTheme="minorHAnsi" w:cstheme="minorHAnsi"/>
                <w:spacing w:val="10"/>
                <w:w w:val="46"/>
                <w:position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Pro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ded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eastAsia="Sylfaen" w:hAnsiTheme="minorHAnsi" w:cstheme="minorHAnsi"/>
                <w:position w:val="1"/>
                <w:sz w:val="22"/>
                <w:szCs w:val="22"/>
              </w:rPr>
              <w:t>′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407F71">
              <w:rPr>
                <w:rFonts w:asciiTheme="minorHAnsi" w:eastAsia="Sylfaen" w:hAnsiTheme="minorHAnsi" w:cstheme="minorHAnsi"/>
                <w:position w:val="1"/>
                <w:sz w:val="22"/>
                <w:szCs w:val="22"/>
              </w:rPr>
              <w:t>′</w:t>
            </w:r>
            <w:r w:rsidRPr="00407F71">
              <w:rPr>
                <w:rFonts w:asciiTheme="minorHAnsi" w:eastAsia="Sylfaen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chn</w:t>
            </w:r>
            <w:r w:rsidRPr="00407F71">
              <w:rPr>
                <w:rFonts w:asciiTheme="minorHAns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al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ppo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o ad</w:t>
            </w:r>
            <w:r w:rsidRPr="00407F71">
              <w:rPr>
                <w:rFonts w:asciiTheme="minorHAnsi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ac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lt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, and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ude</w:t>
            </w:r>
            <w:r w:rsidRPr="00407F71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s.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21B4569E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B37" w:rsidRPr="00407F71" w14:paraId="49CFD203" w14:textId="77777777">
        <w:trPr>
          <w:trHeight w:hRule="exact" w:val="386"/>
        </w:trPr>
        <w:tc>
          <w:tcPr>
            <w:tcW w:w="9173" w:type="dxa"/>
            <w:tcBorders>
              <w:top w:val="nil"/>
              <w:left w:val="nil"/>
              <w:bottom w:val="nil"/>
              <w:right w:val="nil"/>
            </w:tcBorders>
          </w:tcPr>
          <w:p w14:paraId="25F0B88D" w14:textId="77777777" w:rsidR="00957B37" w:rsidRPr="00407F71" w:rsidRDefault="00A968F7" w:rsidP="00407F71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407F71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Suppo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s, pu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407F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ab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07F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407F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il)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1EE4C7C0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B37" w:rsidRPr="00407F71" w14:paraId="4E13DFE8" w14:textId="77777777">
        <w:trPr>
          <w:trHeight w:hRule="exact" w:val="640"/>
        </w:trPr>
        <w:tc>
          <w:tcPr>
            <w:tcW w:w="9173" w:type="dxa"/>
            <w:tcBorders>
              <w:top w:val="nil"/>
              <w:left w:val="nil"/>
              <w:bottom w:val="nil"/>
              <w:right w:val="nil"/>
            </w:tcBorders>
          </w:tcPr>
          <w:p w14:paraId="44B89EF2" w14:textId="77777777" w:rsidR="00957B37" w:rsidRPr="00407F71" w:rsidRDefault="00957B37" w:rsidP="00407F71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68C4B" w14:textId="77777777" w:rsidR="00957B37" w:rsidRPr="00407F71" w:rsidRDefault="00A968F7" w:rsidP="00407F71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K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enyon 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an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6B31060A" w14:textId="77777777" w:rsidR="00957B37" w:rsidRPr="00407F71" w:rsidRDefault="00A968F7" w:rsidP="00407F71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Bus</w:t>
            </w:r>
            <w:r w:rsidRPr="00407F7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ss</w:t>
            </w:r>
            <w:r w:rsidRPr="00407F71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an</w:t>
            </w:r>
            <w:r w:rsidRPr="00407F7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i/>
                <w:sz w:val="22"/>
                <w:szCs w:val="22"/>
              </w:rPr>
              <w:t>ger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52C1A3F2" w14:textId="77777777" w:rsidR="00957B37" w:rsidRPr="00407F71" w:rsidRDefault="00957B37" w:rsidP="00407F71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BB4D8F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9B4E33" w14:textId="77777777" w:rsidR="00957B37" w:rsidRPr="00407F71" w:rsidRDefault="00A968F7" w:rsidP="00407F71">
            <w:pPr>
              <w:ind w:left="655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  <w:r w:rsidRPr="00407F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</w:tr>
      <w:tr w:rsidR="00957B37" w:rsidRPr="00407F71" w14:paraId="47DC10BD" w14:textId="77777777">
        <w:trPr>
          <w:trHeight w:hRule="exact" w:val="269"/>
        </w:trPr>
        <w:tc>
          <w:tcPr>
            <w:tcW w:w="9173" w:type="dxa"/>
            <w:tcBorders>
              <w:top w:val="nil"/>
              <w:left w:val="nil"/>
              <w:bottom w:val="nil"/>
              <w:right w:val="nil"/>
            </w:tcBorders>
          </w:tcPr>
          <w:p w14:paraId="6B8197E7" w14:textId="77777777" w:rsidR="00957B37" w:rsidRPr="00407F71" w:rsidRDefault="00A968F7" w:rsidP="00407F71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407F71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, b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sh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d new</w:t>
            </w:r>
            <w:r w:rsidRPr="00407F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cal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and n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acco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s.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65AD63D7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B37" w:rsidRPr="00407F71" w14:paraId="32ED0D6A" w14:textId="77777777">
        <w:trPr>
          <w:trHeight w:hRule="exact" w:val="347"/>
        </w:trPr>
        <w:tc>
          <w:tcPr>
            <w:tcW w:w="9173" w:type="dxa"/>
            <w:tcBorders>
              <w:top w:val="nil"/>
              <w:left w:val="nil"/>
              <w:bottom w:val="nil"/>
              <w:right w:val="nil"/>
            </w:tcBorders>
          </w:tcPr>
          <w:p w14:paraId="607AF022" w14:textId="77777777" w:rsidR="00957B37" w:rsidRPr="00407F71" w:rsidRDefault="00A968F7" w:rsidP="00407F71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407F7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407F71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opos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sub</w:t>
            </w:r>
            <w:r w:rsidRPr="00407F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407F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F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s Co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407F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itt</w:t>
            </w:r>
            <w:r w:rsidRPr="00407F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407F71">
              <w:rPr>
                <w:rFonts w:asciiTheme="minorHAnsi" w:hAnsiTheme="minorHAnsi" w:cstheme="minorHAnsi"/>
                <w:sz w:val="22"/>
                <w:szCs w:val="22"/>
              </w:rPr>
              <w:t>e.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675B4182" w14:textId="77777777" w:rsidR="00957B37" w:rsidRPr="00407F71" w:rsidRDefault="00957B37" w:rsidP="00407F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2878A5" w14:textId="77777777" w:rsidR="00957B37" w:rsidRPr="00407F71" w:rsidRDefault="00957B37" w:rsidP="00407F71">
      <w:pPr>
        <w:rPr>
          <w:rFonts w:asciiTheme="minorHAnsi" w:hAnsiTheme="minorHAnsi" w:cstheme="minorHAnsi"/>
          <w:sz w:val="22"/>
          <w:szCs w:val="22"/>
        </w:rPr>
      </w:pPr>
    </w:p>
    <w:p w14:paraId="6AA92350" w14:textId="77777777" w:rsidR="00957B37" w:rsidRPr="00407F71" w:rsidRDefault="00A968F7" w:rsidP="00407F71">
      <w:pPr>
        <w:spacing w:before="32"/>
        <w:ind w:left="4278" w:right="4258"/>
        <w:jc w:val="center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EA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07F71">
        <w:rPr>
          <w:rFonts w:asciiTheme="minorHAnsi" w:hAnsiTheme="minorHAnsi" w:cstheme="minorHAnsi"/>
          <w:b/>
          <w:sz w:val="22"/>
          <w:szCs w:val="22"/>
        </w:rPr>
        <w:t>ERS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b/>
          <w:sz w:val="22"/>
          <w:szCs w:val="22"/>
        </w:rPr>
        <w:t>IP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407F71">
        <w:rPr>
          <w:rFonts w:asciiTheme="minorHAnsi" w:hAnsiTheme="minorHAnsi" w:cstheme="minorHAnsi"/>
          <w:b/>
          <w:sz w:val="22"/>
          <w:szCs w:val="22"/>
        </w:rPr>
        <w:t>PERIE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z w:val="22"/>
          <w:szCs w:val="22"/>
        </w:rPr>
        <w:t>CE</w:t>
      </w:r>
    </w:p>
    <w:p w14:paraId="75BC97F0" w14:textId="77777777" w:rsidR="00957B37" w:rsidRPr="00407F71" w:rsidRDefault="00A968F7" w:rsidP="00407F71">
      <w:pPr>
        <w:spacing w:before="25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sz w:val="22"/>
          <w:szCs w:val="22"/>
        </w:rPr>
        <w:pict w14:anchorId="1813A45B">
          <v:group id="_x0000_s1026" style="position:absolute;left:0;text-align:left;margin-left:34.55pt;margin-top:1.3pt;width:543pt;height:0;z-index:-1491;mso-position-horizontal-relative:page" coordorigin="691,26" coordsize="10860,0">
            <v:shape id="_x0000_s1027" style="position:absolute;left:691;top:26;width:10860;height:0" coordorigin="691,26" coordsize="10860,0" path="m691,26r10860,e" filled="f" strokeweight=".58pt">
              <v:path arrowok="t"/>
            </v:shape>
            <w10:wrap anchorx="page"/>
          </v:group>
        </w:pict>
      </w:r>
      <w:r w:rsidRPr="00407F71">
        <w:rPr>
          <w:rFonts w:asciiTheme="minorHAnsi" w:hAnsiTheme="minorHAnsi" w:cstheme="minorHAnsi"/>
          <w:b/>
          <w:sz w:val="22"/>
          <w:szCs w:val="22"/>
        </w:rPr>
        <w:t>W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O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91.9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“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ot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ock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of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he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Wee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07F71">
        <w:rPr>
          <w:rFonts w:asciiTheme="minorHAnsi" w:hAnsiTheme="minorHAnsi" w:cstheme="minorHAnsi"/>
          <w:sz w:val="22"/>
          <w:szCs w:val="22"/>
        </w:rPr>
        <w:t>”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, 2009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Pr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nt</w:t>
      </w:r>
    </w:p>
    <w:p w14:paraId="5F1DD742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407F71">
        <w:rPr>
          <w:rFonts w:asciiTheme="minorHAnsi" w:hAnsiTheme="minorHAnsi" w:cstheme="minorHAnsi"/>
          <w:b/>
          <w:sz w:val="22"/>
          <w:szCs w:val="22"/>
        </w:rPr>
        <w:t xml:space="preserve">enyon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cqu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ba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7F71">
        <w:rPr>
          <w:rFonts w:asciiTheme="minorHAnsi" w:hAnsiTheme="minorHAnsi" w:cstheme="minorHAnsi"/>
          <w:b/>
          <w:sz w:val="22"/>
          <w:szCs w:val="22"/>
        </w:rPr>
        <w:t>ub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Found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&amp;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Pr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7F71">
        <w:rPr>
          <w:rFonts w:asciiTheme="minorHAnsi" w:hAnsiTheme="minorHAnsi" w:cstheme="minorHAnsi"/>
          <w:sz w:val="22"/>
          <w:szCs w:val="22"/>
        </w:rPr>
        <w:t>en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,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20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8-</w:t>
      </w:r>
      <w:r w:rsidRPr="00407F71">
        <w:rPr>
          <w:rFonts w:asciiTheme="minorHAnsi" w:hAnsiTheme="minorHAnsi" w:cstheme="minorHAnsi"/>
          <w:sz w:val="22"/>
          <w:szCs w:val="22"/>
        </w:rPr>
        <w:t>Pr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</w:p>
    <w:p w14:paraId="16D7EF99" w14:textId="77777777" w:rsidR="00957B37" w:rsidRPr="00407F71" w:rsidRDefault="00A968F7" w:rsidP="00407F7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7F71">
        <w:rPr>
          <w:rFonts w:asciiTheme="minorHAnsi" w:hAnsiTheme="minorHAnsi" w:cstheme="minorHAnsi"/>
          <w:b/>
          <w:sz w:val="22"/>
          <w:szCs w:val="22"/>
        </w:rPr>
        <w:t>rchon So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b/>
          <w:sz w:val="22"/>
          <w:szCs w:val="22"/>
        </w:rPr>
        <w:t>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b/>
          <w:sz w:val="22"/>
          <w:szCs w:val="22"/>
        </w:rPr>
        <w:t>y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07F71">
        <w:rPr>
          <w:rFonts w:asciiTheme="minorHAnsi" w:hAnsiTheme="minorHAnsi" w:cstheme="minorHAnsi"/>
          <w:sz w:val="22"/>
          <w:szCs w:val="22"/>
        </w:rPr>
        <w:t>co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un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ce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7F71">
        <w:rPr>
          <w:rFonts w:asciiTheme="minorHAnsi" w:hAnsiTheme="minorHAnsi" w:cstheme="minorHAnsi"/>
          <w:sz w:val="22"/>
          <w:szCs w:val="22"/>
        </w:rPr>
        <w:t>an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sz w:val="22"/>
          <w:szCs w:val="22"/>
        </w:rPr>
        <w:t>)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u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 xml:space="preserve">, 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07F71">
        <w:rPr>
          <w:rFonts w:asciiTheme="minorHAnsi" w:hAnsiTheme="minorHAnsi" w:cstheme="minorHAnsi"/>
          <w:sz w:val="22"/>
          <w:szCs w:val="22"/>
        </w:rPr>
        <w:t>0</w:t>
      </w:r>
      <w:r w:rsidRPr="00407F71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407F71">
        <w:rPr>
          <w:rFonts w:asciiTheme="minorHAnsi" w:hAnsiTheme="minorHAnsi" w:cstheme="minorHAnsi"/>
          <w:sz w:val="22"/>
          <w:szCs w:val="22"/>
        </w:rPr>
        <w:t>8;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407F71">
        <w:rPr>
          <w:rFonts w:asciiTheme="minorHAnsi" w:hAnsiTheme="minorHAnsi" w:cstheme="minorHAnsi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sz w:val="22"/>
          <w:szCs w:val="22"/>
        </w:rPr>
        <w:t>t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So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z w:val="22"/>
          <w:szCs w:val="22"/>
        </w:rPr>
        <w:t>l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07F71">
        <w:rPr>
          <w:rFonts w:asciiTheme="minorHAnsi" w:hAnsiTheme="minorHAnsi" w:cstheme="minorHAnsi"/>
          <w:sz w:val="22"/>
          <w:szCs w:val="22"/>
        </w:rPr>
        <w:t>ha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7F71">
        <w:rPr>
          <w:rFonts w:asciiTheme="minorHAnsi" w:hAnsiTheme="minorHAnsi" w:cstheme="minorHAnsi"/>
          <w:sz w:val="22"/>
          <w:szCs w:val="22"/>
        </w:rPr>
        <w:t>r</w:t>
      </w:r>
    </w:p>
    <w:p w14:paraId="750F7448" w14:textId="77777777" w:rsidR="00957B37" w:rsidRPr="00407F71" w:rsidRDefault="00A968F7" w:rsidP="00407F71">
      <w:pPr>
        <w:ind w:left="140"/>
        <w:rPr>
          <w:rFonts w:asciiTheme="minorHAnsi" w:hAnsiTheme="minorHAnsi" w:cstheme="minorHAnsi"/>
          <w:sz w:val="22"/>
          <w:szCs w:val="22"/>
        </w:rPr>
      </w:pP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K</w:t>
      </w:r>
      <w:r w:rsidRPr="00407F71">
        <w:rPr>
          <w:rFonts w:asciiTheme="minorHAnsi" w:hAnsiTheme="minorHAnsi" w:cstheme="minorHAnsi"/>
          <w:b/>
          <w:sz w:val="22"/>
          <w:szCs w:val="22"/>
        </w:rPr>
        <w:t>enyon</w:t>
      </w:r>
      <w:r w:rsidRPr="00407F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b/>
          <w:sz w:val="22"/>
          <w:szCs w:val="22"/>
        </w:rPr>
        <w:t>Me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07F71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407F71">
        <w:rPr>
          <w:rFonts w:asciiTheme="minorHAnsi" w:hAnsiTheme="minorHAnsi" w:cstheme="minorHAnsi"/>
          <w:b/>
          <w:sz w:val="22"/>
          <w:szCs w:val="22"/>
        </w:rPr>
        <w:t>s La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07F71">
        <w:rPr>
          <w:rFonts w:asciiTheme="minorHAnsi" w:hAnsiTheme="minorHAnsi" w:cstheme="minorHAnsi"/>
          <w:b/>
          <w:sz w:val="22"/>
          <w:szCs w:val="22"/>
        </w:rPr>
        <w:t>ro</w:t>
      </w:r>
      <w:r w:rsidRPr="00407F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07F71">
        <w:rPr>
          <w:rFonts w:asciiTheme="minorHAnsi" w:hAnsiTheme="minorHAnsi" w:cstheme="minorHAnsi"/>
          <w:b/>
          <w:sz w:val="22"/>
          <w:szCs w:val="22"/>
        </w:rPr>
        <w:t>se</w:t>
      </w:r>
      <w:r w:rsidRPr="00407F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s</w:t>
      </w:r>
      <w:r w:rsidRPr="00407F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7F71">
        <w:rPr>
          <w:rFonts w:asciiTheme="minorHAnsi" w:hAnsiTheme="minorHAnsi" w:cstheme="minorHAnsi"/>
          <w:sz w:val="22"/>
          <w:szCs w:val="22"/>
        </w:rPr>
        <w:t>y</w:t>
      </w:r>
      <w:r w:rsidRPr="00407F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7F71">
        <w:rPr>
          <w:rFonts w:asciiTheme="minorHAnsi" w:hAnsiTheme="minorHAnsi" w:cstheme="minorHAnsi"/>
          <w:sz w:val="22"/>
          <w:szCs w:val="22"/>
        </w:rPr>
        <w:t>M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7F71">
        <w:rPr>
          <w:rFonts w:asciiTheme="minorHAnsi" w:hAnsiTheme="minorHAnsi" w:cstheme="minorHAnsi"/>
          <w:sz w:val="22"/>
          <w:szCs w:val="22"/>
        </w:rPr>
        <w:t>be</w:t>
      </w:r>
      <w:r w:rsidRPr="00407F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7F71">
        <w:rPr>
          <w:rFonts w:asciiTheme="minorHAnsi" w:hAnsiTheme="minorHAnsi" w:cstheme="minorHAnsi"/>
          <w:sz w:val="22"/>
          <w:szCs w:val="22"/>
        </w:rPr>
        <w:t>, 20</w:t>
      </w:r>
      <w:r w:rsidRPr="00407F7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407F71">
        <w:rPr>
          <w:rFonts w:asciiTheme="minorHAnsi" w:hAnsiTheme="minorHAnsi" w:cstheme="minorHAnsi"/>
          <w:sz w:val="22"/>
          <w:szCs w:val="22"/>
        </w:rPr>
        <w:t>7</w:t>
      </w:r>
      <w:r w:rsidRPr="00407F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407F71">
        <w:rPr>
          <w:rFonts w:asciiTheme="minorHAnsi" w:hAnsiTheme="minorHAnsi" w:cstheme="minorHAnsi"/>
          <w:sz w:val="22"/>
          <w:szCs w:val="22"/>
        </w:rPr>
        <w:t>2008</w:t>
      </w:r>
    </w:p>
    <w:sectPr w:rsidR="00957B37" w:rsidRPr="00407F71">
      <w:type w:val="continuous"/>
      <w:pgSz w:w="12240" w:h="15840"/>
      <w:pgMar w:top="1480" w:right="600" w:bottom="280" w:left="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2BA09" w14:textId="77777777" w:rsidR="00A968F7" w:rsidRDefault="00A968F7">
      <w:r>
        <w:separator/>
      </w:r>
    </w:p>
  </w:endnote>
  <w:endnote w:type="continuationSeparator" w:id="0">
    <w:p w14:paraId="79CABD23" w14:textId="77777777" w:rsidR="00A968F7" w:rsidRDefault="00A9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3DF07" w14:textId="77777777" w:rsidR="00957B37" w:rsidRDefault="00A968F7">
    <w:pPr>
      <w:spacing w:line="120" w:lineRule="exact"/>
      <w:rPr>
        <w:sz w:val="13"/>
        <w:szCs w:val="13"/>
      </w:rPr>
    </w:pPr>
    <w:r>
      <w:pict w14:anchorId="08AE8ED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8.1pt;margin-top:742.45pt;width:10pt;height:14pt;z-index:-251658752;mso-position-horizontal-relative:page;mso-position-vertical-relative:page" filled="f" stroked="f">
          <v:textbox inset="0,0,0,0">
            <w:txbxContent>
              <w:p w14:paraId="7087A0F0" w14:textId="77777777" w:rsidR="00957B37" w:rsidRDefault="00A968F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5528" w14:textId="77777777" w:rsidR="00A968F7" w:rsidRDefault="00A968F7">
      <w:r>
        <w:separator/>
      </w:r>
    </w:p>
  </w:footnote>
  <w:footnote w:type="continuationSeparator" w:id="0">
    <w:p w14:paraId="4A53E5C9" w14:textId="77777777" w:rsidR="00A968F7" w:rsidRDefault="00A9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E13"/>
    <w:multiLevelType w:val="multilevel"/>
    <w:tmpl w:val="DA3010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37"/>
    <w:rsid w:val="00407F71"/>
    <w:rsid w:val="00957B37"/>
    <w:rsid w:val="00A9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B913F3"/>
  <w15:docId w15:val="{83181E33-5F3E-40AF-9CC8-5218FD9C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mark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rrisd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tchella@kenyon.ed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do@kenyon.ed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2429</Words>
  <Characters>13847</Characters>
  <Application>Microsoft Office Word</Application>
  <DocSecurity>0</DocSecurity>
  <Lines>115</Lines>
  <Paragraphs>32</Paragraphs>
  <ScaleCrop>false</ScaleCrop>
  <Company/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2021-06-28T14:17:00Z</dcterms:created>
  <dcterms:modified xsi:type="dcterms:W3CDTF">2021-06-28T14:18:00Z</dcterms:modified>
</cp:coreProperties>
</file>